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EF8" w:rsidRDefault="008A1EF8" w:rsidP="008A1EF8">
      <w:pPr>
        <w:pStyle w:val="6"/>
        <w:spacing w:line="360" w:lineRule="auto"/>
        <w:ind w:right="-144"/>
      </w:pPr>
      <w:r>
        <w:t xml:space="preserve">  </w:t>
      </w:r>
      <w:r>
        <w:rPr>
          <w:noProof/>
          <w:lang w:eastAsia="ru-RU"/>
        </w:rPr>
        <w:drawing>
          <wp:inline distT="0" distB="0" distL="0" distR="0" wp14:anchorId="61CB5186" wp14:editId="50037225">
            <wp:extent cx="80962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EF8" w:rsidRDefault="008A1EF8" w:rsidP="008A1EF8"/>
    <w:p w:rsidR="008A1EF8" w:rsidRDefault="008A1EF8" w:rsidP="008A1EF8">
      <w:pPr>
        <w:pStyle w:val="6"/>
        <w:ind w:left="-142" w:right="-58"/>
        <w:rPr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 РЕСПУБЛИКИ КОМИ</w:t>
      </w:r>
    </w:p>
    <w:p w:rsidR="008A1EF8" w:rsidRDefault="008A1EF8" w:rsidP="008A1EF8">
      <w:pPr>
        <w:ind w:right="-144"/>
        <w:jc w:val="center"/>
        <w:rPr>
          <w:b/>
          <w:sz w:val="32"/>
          <w:szCs w:val="32"/>
        </w:rPr>
      </w:pPr>
    </w:p>
    <w:tbl>
      <w:tblPr>
        <w:tblW w:w="0" w:type="auto"/>
        <w:tblInd w:w="-187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8A1EF8" w:rsidTr="00E80BF5">
        <w:trPr>
          <w:trHeight w:val="100"/>
        </w:trPr>
        <w:tc>
          <w:tcPr>
            <w:tcW w:w="10080" w:type="dxa"/>
            <w:tcBorders>
              <w:top w:val="double" w:sz="1" w:space="0" w:color="000000"/>
            </w:tcBorders>
            <w:shd w:val="clear" w:color="auto" w:fill="auto"/>
          </w:tcPr>
          <w:p w:rsidR="008A1EF8" w:rsidRDefault="008A1EF8" w:rsidP="00E80BF5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8A1EF8" w:rsidRDefault="008A1EF8" w:rsidP="008A1EF8">
      <w:pPr>
        <w:rPr>
          <w:sz w:val="24"/>
          <w:szCs w:val="24"/>
        </w:rPr>
      </w:pPr>
    </w:p>
    <w:p w:rsidR="008A1EF8" w:rsidRDefault="008A1EF8" w:rsidP="008A1EF8">
      <w:pPr>
        <w:ind w:right="-144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Коми </w:t>
      </w:r>
      <w:r>
        <w:rPr>
          <w:b/>
          <w:sz w:val="28"/>
          <w:szCs w:val="28"/>
        </w:rPr>
        <w:t>РЕСПУБЛИКАСА ЙŐЗЛЫСЬ ДЗОНЬВИДЗАЛУН</w:t>
      </w:r>
    </w:p>
    <w:p w:rsidR="008A1EF8" w:rsidRDefault="008A1EF8" w:rsidP="008A1EF8">
      <w:pPr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ВИДЗАН МИНИСТЕРСТВО</w:t>
      </w:r>
    </w:p>
    <w:p w:rsidR="008A1EF8" w:rsidRDefault="008A1EF8" w:rsidP="008A1EF8">
      <w:pPr>
        <w:spacing w:after="60"/>
        <w:ind w:left="-180" w:right="-142"/>
        <w:jc w:val="center"/>
        <w:rPr>
          <w:b/>
          <w:sz w:val="28"/>
          <w:szCs w:val="28"/>
        </w:rPr>
      </w:pPr>
    </w:p>
    <w:p w:rsidR="008A1EF8" w:rsidRDefault="008A1EF8" w:rsidP="008A1EF8">
      <w:pPr>
        <w:rPr>
          <w:sz w:val="24"/>
          <w:szCs w:val="24"/>
        </w:rPr>
      </w:pPr>
    </w:p>
    <w:p w:rsidR="008A1EF8" w:rsidRDefault="008A1EF8" w:rsidP="008A1EF8">
      <w:pPr>
        <w:pStyle w:val="2"/>
        <w:ind w:left="0" w:right="-144" w:firstLine="0"/>
        <w:jc w:val="center"/>
        <w:rPr>
          <w:sz w:val="24"/>
          <w:szCs w:val="24"/>
        </w:rPr>
      </w:pPr>
      <w:proofErr w:type="gramStart"/>
      <w:r>
        <w:rPr>
          <w:sz w:val="34"/>
          <w:szCs w:val="34"/>
        </w:rPr>
        <w:t>П</w:t>
      </w:r>
      <w:proofErr w:type="gramEnd"/>
      <w:r>
        <w:rPr>
          <w:sz w:val="34"/>
          <w:szCs w:val="34"/>
        </w:rPr>
        <w:t xml:space="preserve">   Р   И   К   А   З </w:t>
      </w:r>
    </w:p>
    <w:p w:rsidR="008A1EF8" w:rsidRDefault="008A1EF8" w:rsidP="008A1EF8">
      <w:pPr>
        <w:rPr>
          <w:sz w:val="24"/>
          <w:szCs w:val="24"/>
        </w:rPr>
      </w:pPr>
    </w:p>
    <w:p w:rsidR="008A1EF8" w:rsidRDefault="008A1EF8" w:rsidP="008A1EF8">
      <w:pPr>
        <w:ind w:right="-144"/>
        <w:jc w:val="center"/>
        <w:rPr>
          <w:b/>
          <w:sz w:val="28"/>
          <w:szCs w:val="28"/>
        </w:rPr>
      </w:pPr>
    </w:p>
    <w:p w:rsidR="008A1EF8" w:rsidRPr="00D72894" w:rsidRDefault="008A1EF8" w:rsidP="00D72894">
      <w:pPr>
        <w:ind w:right="-144"/>
        <w:rPr>
          <w:sz w:val="28"/>
          <w:szCs w:val="28"/>
        </w:rPr>
      </w:pPr>
      <w:r w:rsidRPr="00D72894">
        <w:rPr>
          <w:sz w:val="28"/>
          <w:szCs w:val="28"/>
        </w:rPr>
        <w:t>№</w:t>
      </w:r>
      <w:r w:rsidR="00D72894" w:rsidRPr="00D72894">
        <w:rPr>
          <w:sz w:val="28"/>
          <w:szCs w:val="28"/>
        </w:rPr>
        <w:t xml:space="preserve"> 2074-р</w:t>
      </w:r>
      <w:r w:rsidRPr="00D72894">
        <w:rPr>
          <w:sz w:val="28"/>
          <w:szCs w:val="28"/>
        </w:rPr>
        <w:t xml:space="preserve">                                                                        </w:t>
      </w:r>
      <w:r w:rsidR="00D72894" w:rsidRPr="00D72894">
        <w:rPr>
          <w:sz w:val="28"/>
          <w:szCs w:val="28"/>
        </w:rPr>
        <w:t xml:space="preserve">    </w:t>
      </w:r>
      <w:r w:rsidR="00D72894">
        <w:rPr>
          <w:sz w:val="28"/>
          <w:szCs w:val="28"/>
        </w:rPr>
        <w:t xml:space="preserve">      </w:t>
      </w:r>
      <w:bookmarkStart w:id="0" w:name="_GoBack"/>
      <w:bookmarkEnd w:id="0"/>
      <w:r w:rsidRPr="00D72894">
        <w:rPr>
          <w:sz w:val="28"/>
          <w:szCs w:val="28"/>
        </w:rPr>
        <w:t xml:space="preserve">от </w:t>
      </w:r>
      <w:r w:rsidR="00D72894" w:rsidRPr="00D72894">
        <w:rPr>
          <w:sz w:val="28"/>
          <w:szCs w:val="28"/>
        </w:rPr>
        <w:t>6 октября 2016г.</w:t>
      </w:r>
    </w:p>
    <w:p w:rsidR="008A1EF8" w:rsidRDefault="008A1EF8" w:rsidP="008A1EF8">
      <w:pPr>
        <w:ind w:right="-144"/>
        <w:rPr>
          <w:sz w:val="28"/>
          <w:szCs w:val="28"/>
        </w:rPr>
      </w:pPr>
    </w:p>
    <w:p w:rsidR="008A1EF8" w:rsidRDefault="008A1EF8" w:rsidP="008A1EF8">
      <w:pPr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г.Сыктывкар</w:t>
      </w:r>
    </w:p>
    <w:p w:rsidR="008A1EF8" w:rsidRDefault="008A1EF8" w:rsidP="008A1EF8">
      <w:pPr>
        <w:ind w:right="-144"/>
        <w:jc w:val="center"/>
        <w:rPr>
          <w:sz w:val="28"/>
          <w:szCs w:val="28"/>
        </w:rPr>
      </w:pPr>
    </w:p>
    <w:p w:rsidR="008A1EF8" w:rsidRDefault="008A1EF8" w:rsidP="008A1EF8">
      <w:pPr>
        <w:ind w:left="57" w:right="57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ответственных лиц, осуществляющих функции</w:t>
      </w:r>
    </w:p>
    <w:p w:rsidR="008A1EF8" w:rsidRDefault="008A1EF8" w:rsidP="008A1EF8">
      <w:pPr>
        <w:ind w:left="57" w:right="57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противодействию коррупции в Министерстве здравоохранения Республики Коми</w:t>
      </w:r>
    </w:p>
    <w:p w:rsidR="002D792C" w:rsidRDefault="002D792C" w:rsidP="008A1EF8">
      <w:pPr>
        <w:ind w:left="57" w:right="57" w:firstLine="709"/>
        <w:jc w:val="center"/>
        <w:rPr>
          <w:b/>
          <w:sz w:val="28"/>
          <w:szCs w:val="28"/>
        </w:rPr>
      </w:pPr>
    </w:p>
    <w:p w:rsidR="008A1EF8" w:rsidRDefault="008A1EF8" w:rsidP="008A1EF8">
      <w:pPr>
        <w:ind w:left="57" w:right="57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Законом Республики Коми «О противодействии коррупции в Республике Коми», во исполнение указ</w:t>
      </w:r>
      <w:r w:rsidR="003764A4">
        <w:rPr>
          <w:sz w:val="28"/>
          <w:szCs w:val="28"/>
        </w:rPr>
        <w:t>а</w:t>
      </w:r>
      <w:r>
        <w:rPr>
          <w:sz w:val="28"/>
          <w:szCs w:val="28"/>
        </w:rPr>
        <w:t xml:space="preserve"> Главы Республики Коми от 21 декабря 2009 г. № 132 «О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Коми, и государственными гражданскими служащими Республики Коми, и соблюдения государственными гражданскими служащими Республики Коми требований к служебному поведению», постановления Правительства</w:t>
      </w:r>
      <w:proofErr w:type="gramEnd"/>
      <w:r>
        <w:rPr>
          <w:sz w:val="28"/>
          <w:szCs w:val="28"/>
        </w:rPr>
        <w:t xml:space="preserve"> Республики Коми от 21 февраля 2013 г. № 46 «О представлении лицом, поступающим на должность руководителя государственного учреждения Республики Коми, а также руководителем государственного учреждения Республики Коми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детей»,</w:t>
      </w:r>
    </w:p>
    <w:p w:rsidR="003764A4" w:rsidRDefault="003764A4" w:rsidP="008A1EF8">
      <w:pPr>
        <w:ind w:left="57" w:right="57" w:firstLine="709"/>
        <w:jc w:val="both"/>
        <w:rPr>
          <w:b/>
          <w:sz w:val="28"/>
          <w:szCs w:val="28"/>
        </w:rPr>
      </w:pPr>
    </w:p>
    <w:p w:rsidR="008A1EF8" w:rsidRDefault="008A1EF8" w:rsidP="008A1EF8">
      <w:pPr>
        <w:ind w:left="57" w:right="57" w:firstLine="709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8A1EF8" w:rsidRDefault="008A1EF8" w:rsidP="008A1EF8">
      <w:pPr>
        <w:ind w:left="57" w:right="57" w:firstLine="709"/>
        <w:rPr>
          <w:sz w:val="28"/>
          <w:szCs w:val="28"/>
        </w:rPr>
      </w:pPr>
    </w:p>
    <w:p w:rsidR="008A1EF8" w:rsidRDefault="008A1EF8" w:rsidP="00FF6012">
      <w:pPr>
        <w:tabs>
          <w:tab w:val="left" w:pos="993"/>
          <w:tab w:val="left" w:pos="1276"/>
        </w:tabs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ответственными за работу по профилактике коррупционных и иных правонарушений в Министерстве здравоохранения Республики Коми (далее - Министерство):</w:t>
      </w:r>
    </w:p>
    <w:p w:rsidR="008A1EF8" w:rsidRDefault="005B2F52" w:rsidP="008A1EF8">
      <w:pPr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394C5D">
        <w:rPr>
          <w:sz w:val="28"/>
          <w:szCs w:val="28"/>
        </w:rPr>
        <w:t xml:space="preserve">) </w:t>
      </w:r>
      <w:r w:rsidR="008A104D">
        <w:rPr>
          <w:sz w:val="28"/>
          <w:szCs w:val="28"/>
        </w:rPr>
        <w:t>Амосову Елену Валерьевну – главного специалиста-эксперта отдела кадрового обеспечения и государственной гражданской службы;</w:t>
      </w:r>
    </w:p>
    <w:p w:rsidR="008A1EF8" w:rsidRDefault="005B2F52" w:rsidP="008A1EF8">
      <w:pPr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EF8">
        <w:rPr>
          <w:sz w:val="28"/>
          <w:szCs w:val="28"/>
        </w:rPr>
        <w:t>) Пименову Марию Владимировну – главного специалиста-эксперта отдела кадрового обеспечения и гос</w:t>
      </w:r>
      <w:r w:rsidR="008A104D">
        <w:rPr>
          <w:sz w:val="28"/>
          <w:szCs w:val="28"/>
        </w:rPr>
        <w:t>ударственной гражданской службы.</w:t>
      </w:r>
    </w:p>
    <w:p w:rsidR="00716F92" w:rsidRDefault="00716F92" w:rsidP="008A1EF8">
      <w:pPr>
        <w:ind w:left="57" w:right="57" w:firstLine="709"/>
        <w:jc w:val="both"/>
        <w:rPr>
          <w:sz w:val="28"/>
          <w:szCs w:val="28"/>
        </w:rPr>
      </w:pPr>
    </w:p>
    <w:p w:rsidR="00F04AC6" w:rsidRPr="0067130F" w:rsidRDefault="00F04AC6" w:rsidP="0067130F">
      <w:pPr>
        <w:pStyle w:val="a5"/>
        <w:numPr>
          <w:ilvl w:val="0"/>
          <w:numId w:val="31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67130F">
        <w:rPr>
          <w:sz w:val="28"/>
          <w:szCs w:val="28"/>
        </w:rPr>
        <w:t xml:space="preserve">Возложить на </w:t>
      </w:r>
      <w:r w:rsidRPr="00716F92">
        <w:rPr>
          <w:sz w:val="28"/>
          <w:szCs w:val="28"/>
        </w:rPr>
        <w:t>Амосову Е.В.</w:t>
      </w:r>
      <w:r w:rsidRPr="0067130F">
        <w:rPr>
          <w:sz w:val="28"/>
          <w:szCs w:val="28"/>
        </w:rPr>
        <w:t xml:space="preserve"> осуществление следующих функций по противодействию коррупции в Министерстве:</w:t>
      </w:r>
    </w:p>
    <w:p w:rsidR="006B4A0E" w:rsidRPr="002546B3" w:rsidRDefault="006B4A0E" w:rsidP="0067130F">
      <w:pPr>
        <w:pStyle w:val="a5"/>
        <w:numPr>
          <w:ilvl w:val="0"/>
          <w:numId w:val="2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>подготовка в соответствии со своей компетенцией проектов нормативных правовых актов о противодействии коррупции;</w:t>
      </w:r>
    </w:p>
    <w:p w:rsidR="006B4A0E" w:rsidRPr="002546B3" w:rsidRDefault="006B4A0E" w:rsidP="0067130F">
      <w:pPr>
        <w:pStyle w:val="a5"/>
        <w:numPr>
          <w:ilvl w:val="0"/>
          <w:numId w:val="2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>взаимодействие с правоохранительными органами в установленной сфере деятельности</w:t>
      </w:r>
      <w:r w:rsidR="002546B3" w:rsidRPr="002546B3">
        <w:rPr>
          <w:sz w:val="28"/>
          <w:szCs w:val="28"/>
        </w:rPr>
        <w:t>;</w:t>
      </w:r>
    </w:p>
    <w:p w:rsidR="002546B3" w:rsidRPr="002546B3" w:rsidRDefault="002546B3" w:rsidP="0067130F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 xml:space="preserve">осуществление </w:t>
      </w:r>
      <w:proofErr w:type="gramStart"/>
      <w:r w:rsidRPr="002546B3">
        <w:rPr>
          <w:sz w:val="28"/>
          <w:szCs w:val="28"/>
        </w:rPr>
        <w:t>контроля за</w:t>
      </w:r>
      <w:proofErr w:type="gramEnd"/>
      <w:r w:rsidRPr="002546B3">
        <w:rPr>
          <w:sz w:val="28"/>
          <w:szCs w:val="28"/>
        </w:rPr>
        <w:t xml:space="preserve"> организацией </w:t>
      </w:r>
      <w:r w:rsidR="008805CC">
        <w:rPr>
          <w:sz w:val="28"/>
          <w:szCs w:val="28"/>
        </w:rPr>
        <w:t>антикоррупционного</w:t>
      </w:r>
      <w:r w:rsidRPr="002546B3">
        <w:rPr>
          <w:sz w:val="28"/>
          <w:szCs w:val="28"/>
        </w:rPr>
        <w:t xml:space="preserve"> просвещения в </w:t>
      </w:r>
      <w:r w:rsidR="00DA0136" w:rsidRPr="002546B3">
        <w:rPr>
          <w:sz w:val="28"/>
          <w:szCs w:val="28"/>
        </w:rPr>
        <w:t>государственных учреждениях Республики Коми, в отношении которых Министерство осуществляет функции и полномочия учредителя (далее – государственные учреждения)</w:t>
      </w:r>
      <w:r w:rsidRPr="002546B3">
        <w:rPr>
          <w:sz w:val="28"/>
          <w:szCs w:val="28"/>
        </w:rPr>
        <w:t>;</w:t>
      </w:r>
    </w:p>
    <w:p w:rsidR="00F04AC6" w:rsidRPr="002546B3" w:rsidRDefault="00F04AC6" w:rsidP="0067130F">
      <w:pPr>
        <w:pStyle w:val="a5"/>
        <w:numPr>
          <w:ilvl w:val="0"/>
          <w:numId w:val="20"/>
        </w:numPr>
        <w:tabs>
          <w:tab w:val="left" w:pos="851"/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>о</w:t>
      </w:r>
      <w:r w:rsidR="004B69F6" w:rsidRPr="002546B3">
        <w:rPr>
          <w:sz w:val="28"/>
          <w:szCs w:val="28"/>
        </w:rPr>
        <w:t>существление</w:t>
      </w:r>
      <w:r w:rsidRPr="002546B3">
        <w:rPr>
          <w:sz w:val="28"/>
          <w:szCs w:val="28"/>
        </w:rPr>
        <w:t xml:space="preserve"> </w:t>
      </w:r>
      <w:proofErr w:type="gramStart"/>
      <w:r w:rsidRPr="002546B3">
        <w:rPr>
          <w:sz w:val="28"/>
          <w:szCs w:val="28"/>
        </w:rPr>
        <w:t>контроля за</w:t>
      </w:r>
      <w:proofErr w:type="gramEnd"/>
      <w:r w:rsidRPr="002546B3">
        <w:rPr>
          <w:sz w:val="28"/>
          <w:szCs w:val="28"/>
        </w:rPr>
        <w:t xml:space="preserve"> соблюдением законодательства Российской Федерации о противодействии коррупции в государственных учреждениях, а также за реализацией в этих учреждениях мер по профилактике коррупционных правонарушений; </w:t>
      </w:r>
    </w:p>
    <w:p w:rsidR="00F04AC6" w:rsidRPr="002546B3" w:rsidRDefault="002D7BB3" w:rsidP="0067130F">
      <w:pPr>
        <w:pStyle w:val="a5"/>
        <w:numPr>
          <w:ilvl w:val="0"/>
          <w:numId w:val="20"/>
        </w:numPr>
        <w:tabs>
          <w:tab w:val="left" w:pos="851"/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 xml:space="preserve">прием сведений о доходах, расходах, </w:t>
      </w:r>
      <w:r w:rsidR="00F04AC6" w:rsidRPr="002546B3">
        <w:rPr>
          <w:sz w:val="28"/>
          <w:szCs w:val="28"/>
        </w:rPr>
        <w:t>об имуществе и обязательствах имущественного характера</w:t>
      </w:r>
      <w:r w:rsidRPr="002546B3">
        <w:rPr>
          <w:sz w:val="28"/>
          <w:szCs w:val="28"/>
        </w:rPr>
        <w:t>, представляемых лицами, поступающими на должности руководителей государственных учреждений, и руководителями государственных учреждений</w:t>
      </w:r>
      <w:r w:rsidR="00F04AC6" w:rsidRPr="002546B3">
        <w:rPr>
          <w:sz w:val="28"/>
          <w:szCs w:val="28"/>
        </w:rPr>
        <w:t>;</w:t>
      </w:r>
    </w:p>
    <w:p w:rsidR="002D7BB3" w:rsidRPr="002546B3" w:rsidRDefault="002D7BB3" w:rsidP="0067130F">
      <w:pPr>
        <w:pStyle w:val="a5"/>
        <w:numPr>
          <w:ilvl w:val="0"/>
          <w:numId w:val="20"/>
        </w:numPr>
        <w:tabs>
          <w:tab w:val="left" w:pos="851"/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 xml:space="preserve">участие в пределах своей компетенции в обеспечении размещения сведений о доходах, расходах, об имуществе и обязательствах имущественного характера лиц, замещающих должности руководителей государственных учреждений, их супруг (супругов) и несовершеннолетних детей на официальных сайтах Министерства и государственных учреждений, а также в обеспечении представления данных сведений общероссийским </w:t>
      </w:r>
      <w:r w:rsidR="001E6993">
        <w:rPr>
          <w:sz w:val="28"/>
          <w:szCs w:val="28"/>
        </w:rPr>
        <w:t>средствам массовой информации д</w:t>
      </w:r>
      <w:r w:rsidRPr="002546B3">
        <w:rPr>
          <w:sz w:val="28"/>
          <w:szCs w:val="28"/>
        </w:rPr>
        <w:t>ля опубликования;</w:t>
      </w:r>
    </w:p>
    <w:p w:rsidR="00F04AC6" w:rsidRPr="002546B3" w:rsidRDefault="00F04AC6" w:rsidP="0067130F">
      <w:pPr>
        <w:pStyle w:val="a5"/>
        <w:numPr>
          <w:ilvl w:val="0"/>
          <w:numId w:val="20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 xml:space="preserve">проведение проверки достоверности и полноты сведений о доходах, об имуществе и обязательствах имущественного характера, представляемых гражданами, </w:t>
      </w:r>
      <w:r w:rsidR="00D95E5B" w:rsidRPr="002546B3">
        <w:rPr>
          <w:sz w:val="28"/>
          <w:szCs w:val="28"/>
        </w:rPr>
        <w:t xml:space="preserve">претендующими </w:t>
      </w:r>
      <w:r w:rsidRPr="002546B3">
        <w:rPr>
          <w:sz w:val="28"/>
          <w:szCs w:val="28"/>
        </w:rPr>
        <w:t xml:space="preserve">на </w:t>
      </w:r>
      <w:r w:rsidR="00D95E5B" w:rsidRPr="002546B3">
        <w:rPr>
          <w:sz w:val="28"/>
          <w:szCs w:val="28"/>
        </w:rPr>
        <w:t xml:space="preserve">замещение </w:t>
      </w:r>
      <w:r w:rsidRPr="002546B3">
        <w:rPr>
          <w:sz w:val="28"/>
          <w:szCs w:val="28"/>
        </w:rPr>
        <w:t>должност</w:t>
      </w:r>
      <w:r w:rsidR="00D95E5B" w:rsidRPr="002546B3">
        <w:rPr>
          <w:sz w:val="28"/>
          <w:szCs w:val="28"/>
        </w:rPr>
        <w:t>ей</w:t>
      </w:r>
      <w:r w:rsidRPr="002546B3">
        <w:rPr>
          <w:sz w:val="28"/>
          <w:szCs w:val="28"/>
        </w:rPr>
        <w:t xml:space="preserve"> руководителей</w:t>
      </w:r>
      <w:r w:rsidR="00D95E5B" w:rsidRPr="002546B3">
        <w:rPr>
          <w:sz w:val="28"/>
          <w:szCs w:val="28"/>
        </w:rPr>
        <w:t xml:space="preserve"> государственных</w:t>
      </w:r>
      <w:r w:rsidRPr="002546B3">
        <w:rPr>
          <w:sz w:val="28"/>
          <w:szCs w:val="28"/>
        </w:rPr>
        <w:t xml:space="preserve"> учреждений</w:t>
      </w:r>
      <w:r w:rsidR="00D95E5B" w:rsidRPr="002546B3">
        <w:rPr>
          <w:sz w:val="28"/>
          <w:szCs w:val="28"/>
        </w:rPr>
        <w:t>;</w:t>
      </w:r>
      <w:r w:rsidRPr="002546B3">
        <w:rPr>
          <w:sz w:val="28"/>
          <w:szCs w:val="28"/>
        </w:rPr>
        <w:t xml:space="preserve"> и руководителями </w:t>
      </w:r>
      <w:r w:rsidR="00D95E5B" w:rsidRPr="002546B3">
        <w:rPr>
          <w:sz w:val="28"/>
          <w:szCs w:val="28"/>
        </w:rPr>
        <w:t xml:space="preserve">государственных </w:t>
      </w:r>
      <w:r w:rsidRPr="002546B3">
        <w:rPr>
          <w:sz w:val="28"/>
          <w:szCs w:val="28"/>
        </w:rPr>
        <w:t>учреждений;</w:t>
      </w:r>
    </w:p>
    <w:p w:rsidR="002546B3" w:rsidRPr="002546B3" w:rsidRDefault="00F04AC6" w:rsidP="0067130F">
      <w:pPr>
        <w:pStyle w:val="a5"/>
        <w:numPr>
          <w:ilvl w:val="0"/>
          <w:numId w:val="20"/>
        </w:numPr>
        <w:tabs>
          <w:tab w:val="left" w:pos="851"/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 xml:space="preserve">подготовка в установленные сроки информации по исполнению мероприятий </w:t>
      </w:r>
      <w:r w:rsidR="003F346E">
        <w:rPr>
          <w:sz w:val="28"/>
          <w:szCs w:val="28"/>
        </w:rPr>
        <w:t>ведомственной п</w:t>
      </w:r>
      <w:r w:rsidRPr="002546B3">
        <w:rPr>
          <w:sz w:val="28"/>
          <w:szCs w:val="28"/>
        </w:rPr>
        <w:t>рограммы</w:t>
      </w:r>
      <w:r w:rsidR="003F346E">
        <w:rPr>
          <w:sz w:val="28"/>
          <w:szCs w:val="28"/>
        </w:rPr>
        <w:t xml:space="preserve"> по противодействию коррупции в Министерстве на соответствующий период (далее - Программа)</w:t>
      </w:r>
      <w:r w:rsidRPr="002546B3">
        <w:rPr>
          <w:sz w:val="28"/>
          <w:szCs w:val="28"/>
        </w:rPr>
        <w:t>;</w:t>
      </w:r>
    </w:p>
    <w:p w:rsidR="002546B3" w:rsidRPr="002546B3" w:rsidRDefault="002546B3" w:rsidP="0067130F">
      <w:pPr>
        <w:pStyle w:val="a5"/>
        <w:numPr>
          <w:ilvl w:val="0"/>
          <w:numId w:val="20"/>
        </w:numPr>
        <w:tabs>
          <w:tab w:val="left" w:pos="851"/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 xml:space="preserve">внесение руководителю рабочей группы </w:t>
      </w:r>
      <w:r w:rsidR="003F346E">
        <w:rPr>
          <w:sz w:val="28"/>
          <w:szCs w:val="28"/>
        </w:rPr>
        <w:t xml:space="preserve">по вопросам реализации в Министерстве мероприятий по противодействию коррупции (далее – рабочая группа), </w:t>
      </w:r>
      <w:r w:rsidRPr="002546B3">
        <w:rPr>
          <w:sz w:val="28"/>
          <w:szCs w:val="28"/>
        </w:rPr>
        <w:t>предложений по:</w:t>
      </w:r>
    </w:p>
    <w:p w:rsidR="002546B3" w:rsidRPr="002546B3" w:rsidRDefault="002546B3" w:rsidP="0067130F">
      <w:pPr>
        <w:tabs>
          <w:tab w:val="left" w:pos="851"/>
          <w:tab w:val="left" w:pos="1134"/>
          <w:tab w:val="left" w:pos="1276"/>
        </w:tabs>
        <w:ind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>а) Плану работы рабочей группы</w:t>
      </w:r>
      <w:r w:rsidR="003F346E">
        <w:rPr>
          <w:sz w:val="28"/>
          <w:szCs w:val="28"/>
        </w:rPr>
        <w:t xml:space="preserve"> на соответствующий год</w:t>
      </w:r>
      <w:r w:rsidRPr="002546B3">
        <w:rPr>
          <w:sz w:val="28"/>
          <w:szCs w:val="28"/>
        </w:rPr>
        <w:t>;</w:t>
      </w:r>
    </w:p>
    <w:p w:rsidR="002546B3" w:rsidRPr="002546B3" w:rsidRDefault="002546B3" w:rsidP="0067130F">
      <w:pPr>
        <w:tabs>
          <w:tab w:val="left" w:pos="851"/>
          <w:tab w:val="left" w:pos="1134"/>
          <w:tab w:val="left" w:pos="1276"/>
        </w:tabs>
        <w:ind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>б) подготовке проектов правовых актов по вопросам противодействия коррупции, в том числе в целях приведения Программы в соответствие с законодательством.</w:t>
      </w:r>
    </w:p>
    <w:p w:rsidR="00716F92" w:rsidRDefault="00716F92" w:rsidP="00716F92">
      <w:pPr>
        <w:pStyle w:val="a5"/>
        <w:tabs>
          <w:tab w:val="left" w:pos="1276"/>
        </w:tabs>
        <w:ind w:left="709" w:right="57"/>
        <w:jc w:val="both"/>
        <w:rPr>
          <w:sz w:val="28"/>
          <w:szCs w:val="28"/>
        </w:rPr>
      </w:pPr>
    </w:p>
    <w:p w:rsidR="00A17AC9" w:rsidRDefault="00A17AC9" w:rsidP="00A17AC9">
      <w:pPr>
        <w:pStyle w:val="a5"/>
        <w:numPr>
          <w:ilvl w:val="0"/>
          <w:numId w:val="23"/>
        </w:numPr>
        <w:tabs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Возложить на </w:t>
      </w:r>
      <w:r w:rsidRPr="00716F92">
        <w:rPr>
          <w:sz w:val="28"/>
          <w:szCs w:val="28"/>
        </w:rPr>
        <w:t>Пименову М.В.</w:t>
      </w:r>
      <w:r>
        <w:rPr>
          <w:sz w:val="28"/>
          <w:szCs w:val="28"/>
        </w:rPr>
        <w:t xml:space="preserve"> осуществление следующих функций по противодействию коррупции в Министерстве:</w:t>
      </w:r>
    </w:p>
    <w:p w:rsidR="00006FC2" w:rsidRDefault="002546B3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006FC2">
        <w:rPr>
          <w:sz w:val="28"/>
          <w:szCs w:val="28"/>
        </w:rPr>
        <w:t>подготовка в соответствии со своей компетенцией проектов нормативных правовых актов о противодействии коррупции;</w:t>
      </w:r>
    </w:p>
    <w:p w:rsidR="00957D12" w:rsidRDefault="00957D12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проекта Программы на соответствующий период;</w:t>
      </w:r>
    </w:p>
    <w:p w:rsidR="00DD424C" w:rsidRDefault="00DD424C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сводной информации по вопросам противодействия коррупции в Министерстве, в том числе о результатах реализации Программы;</w:t>
      </w:r>
    </w:p>
    <w:p w:rsidR="00006FC2" w:rsidRPr="00006FC2" w:rsidRDefault="002546B3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006FC2">
        <w:rPr>
          <w:sz w:val="28"/>
          <w:szCs w:val="28"/>
        </w:rPr>
        <w:t>взаимодействие с правоохранительными органами в установленной сфере деятельности;</w:t>
      </w:r>
    </w:p>
    <w:p w:rsidR="00006FC2" w:rsidRPr="00006FC2" w:rsidRDefault="00006FC2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006FC2">
        <w:rPr>
          <w:sz w:val="28"/>
          <w:szCs w:val="28"/>
        </w:rPr>
        <w:t>организация в пределах своей компетенции антикоррупционного</w:t>
      </w:r>
      <w:r w:rsidR="002546B3" w:rsidRPr="00006FC2">
        <w:rPr>
          <w:sz w:val="28"/>
          <w:szCs w:val="28"/>
        </w:rPr>
        <w:t xml:space="preserve"> просвещения</w:t>
      </w:r>
      <w:r w:rsidRPr="00006FC2">
        <w:rPr>
          <w:sz w:val="28"/>
          <w:szCs w:val="28"/>
        </w:rPr>
        <w:t xml:space="preserve"> государственных гражданских служащих</w:t>
      </w:r>
      <w:r w:rsidR="002546B3" w:rsidRPr="00006FC2">
        <w:rPr>
          <w:sz w:val="28"/>
          <w:szCs w:val="28"/>
        </w:rPr>
        <w:t>;</w:t>
      </w:r>
    </w:p>
    <w:p w:rsidR="00006FC2" w:rsidRPr="00006FC2" w:rsidRDefault="008A1EF8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006FC2">
        <w:rPr>
          <w:sz w:val="28"/>
          <w:szCs w:val="28"/>
        </w:rPr>
        <w:t>обеспечение соблюдения государственными гражданскими служащими</w:t>
      </w:r>
      <w:r w:rsidR="00006FC2" w:rsidRPr="00006FC2">
        <w:rPr>
          <w:sz w:val="28"/>
          <w:szCs w:val="28"/>
        </w:rPr>
        <w:t xml:space="preserve"> </w:t>
      </w:r>
      <w:r w:rsidRPr="00006FC2">
        <w:rPr>
          <w:sz w:val="28"/>
          <w:szCs w:val="28"/>
        </w:rPr>
        <w:t xml:space="preserve">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</w:t>
      </w:r>
      <w:r w:rsidR="00100754">
        <w:rPr>
          <w:sz w:val="28"/>
          <w:szCs w:val="28"/>
        </w:rPr>
        <w:t xml:space="preserve">от 25 декабря 2008 г. № 273-ФЗ </w:t>
      </w:r>
      <w:r w:rsidRPr="00006FC2">
        <w:rPr>
          <w:sz w:val="28"/>
          <w:szCs w:val="28"/>
        </w:rPr>
        <w:t>«О противодействии коррупции» и другими федеральными законами</w:t>
      </w:r>
      <w:r w:rsidR="00006FC2">
        <w:rPr>
          <w:sz w:val="28"/>
          <w:szCs w:val="28"/>
        </w:rPr>
        <w:t>;</w:t>
      </w:r>
      <w:r w:rsidRPr="00006FC2">
        <w:rPr>
          <w:sz w:val="28"/>
          <w:szCs w:val="28"/>
        </w:rPr>
        <w:t xml:space="preserve"> </w:t>
      </w:r>
    </w:p>
    <w:p w:rsidR="008A1EF8" w:rsidRPr="000057CF" w:rsidRDefault="008A1EF8" w:rsidP="00A17A0F">
      <w:pPr>
        <w:pStyle w:val="a5"/>
        <w:numPr>
          <w:ilvl w:val="0"/>
          <w:numId w:val="30"/>
        </w:numPr>
        <w:tabs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0057CF">
        <w:rPr>
          <w:sz w:val="28"/>
          <w:szCs w:val="28"/>
        </w:rPr>
        <w:t>принятие мер по выявлению и устранению причин и условий, способствующих возникновению конфликта интересов на государственной гражданской службе Республики Коми;</w:t>
      </w:r>
    </w:p>
    <w:p w:rsidR="008A1EF8" w:rsidRPr="00236BB5" w:rsidRDefault="008A1EF8" w:rsidP="00A17A0F">
      <w:pPr>
        <w:pStyle w:val="a5"/>
        <w:numPr>
          <w:ilvl w:val="0"/>
          <w:numId w:val="30"/>
        </w:numPr>
        <w:tabs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236BB5">
        <w:rPr>
          <w:sz w:val="28"/>
          <w:szCs w:val="28"/>
        </w:rPr>
        <w:t xml:space="preserve">обеспечение деятельности комиссии </w:t>
      </w:r>
      <w:r w:rsidR="00236BB5" w:rsidRPr="00236BB5">
        <w:rPr>
          <w:sz w:val="28"/>
          <w:szCs w:val="28"/>
        </w:rPr>
        <w:t xml:space="preserve">Министерства </w:t>
      </w:r>
      <w:r w:rsidRPr="00236BB5">
        <w:rPr>
          <w:sz w:val="28"/>
          <w:szCs w:val="28"/>
        </w:rPr>
        <w:t>по соблюдению требований к служебному поведению государственных гражданских служащих Республики Коми и урегулированию конфликта интересов;</w:t>
      </w:r>
    </w:p>
    <w:p w:rsidR="008A1EF8" w:rsidRDefault="008A1EF8" w:rsidP="00A17A0F">
      <w:pPr>
        <w:pStyle w:val="a5"/>
        <w:numPr>
          <w:ilvl w:val="0"/>
          <w:numId w:val="30"/>
        </w:numPr>
        <w:tabs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51052B">
        <w:rPr>
          <w:sz w:val="28"/>
          <w:szCs w:val="28"/>
        </w:rPr>
        <w:t xml:space="preserve">оказание </w:t>
      </w:r>
      <w:r w:rsidR="0051052B" w:rsidRPr="0051052B">
        <w:rPr>
          <w:sz w:val="28"/>
          <w:szCs w:val="28"/>
        </w:rPr>
        <w:t xml:space="preserve">государственным </w:t>
      </w:r>
      <w:r w:rsidRPr="0051052B">
        <w:rPr>
          <w:sz w:val="28"/>
          <w:szCs w:val="28"/>
        </w:rPr>
        <w:t xml:space="preserve">гражданским служащим </w:t>
      </w:r>
      <w:r w:rsidR="0051052B" w:rsidRPr="0051052B">
        <w:rPr>
          <w:sz w:val="28"/>
          <w:szCs w:val="28"/>
        </w:rPr>
        <w:t xml:space="preserve">и гражданам </w:t>
      </w:r>
      <w:r w:rsidRPr="0051052B">
        <w:rPr>
          <w:sz w:val="28"/>
          <w:szCs w:val="28"/>
        </w:rPr>
        <w:t xml:space="preserve">консультативной помощи по вопросам, связанным с применением </w:t>
      </w:r>
      <w:r w:rsidR="0051052B" w:rsidRPr="0051052B">
        <w:rPr>
          <w:sz w:val="28"/>
          <w:szCs w:val="28"/>
        </w:rPr>
        <w:t>законодательства Российской Федерации о противодействии коррупции, а также с подготовкой сообщений о фактах коррупции</w:t>
      </w:r>
      <w:r w:rsidRPr="0051052B">
        <w:rPr>
          <w:sz w:val="28"/>
          <w:szCs w:val="28"/>
        </w:rPr>
        <w:t>;</w:t>
      </w:r>
    </w:p>
    <w:p w:rsidR="00FE12FD" w:rsidRPr="0051052B" w:rsidRDefault="004C3013" w:rsidP="00A17A0F">
      <w:pPr>
        <w:pStyle w:val="a5"/>
        <w:numPr>
          <w:ilvl w:val="0"/>
          <w:numId w:val="30"/>
        </w:numPr>
        <w:tabs>
          <w:tab w:val="left" w:pos="1134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12FD">
        <w:rPr>
          <w:sz w:val="28"/>
          <w:szCs w:val="28"/>
        </w:rPr>
        <w:t>участие в пределах своей компетенции в обеспечении соблюдения законных прав и интересов лица, сообщившего о ставшем ему известном факте коррупции;</w:t>
      </w:r>
    </w:p>
    <w:p w:rsidR="008A1EF8" w:rsidRPr="00E13C6D" w:rsidRDefault="004C3013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1EF8" w:rsidRPr="00E13C6D">
        <w:rPr>
          <w:sz w:val="28"/>
          <w:szCs w:val="28"/>
        </w:rPr>
        <w:t xml:space="preserve">обеспечение реализации </w:t>
      </w:r>
      <w:r w:rsidR="00E13C6D" w:rsidRPr="00E13C6D">
        <w:rPr>
          <w:sz w:val="28"/>
          <w:szCs w:val="28"/>
        </w:rPr>
        <w:t xml:space="preserve">государственными </w:t>
      </w:r>
      <w:r w:rsidR="008A1EF8" w:rsidRPr="00E13C6D">
        <w:rPr>
          <w:sz w:val="28"/>
          <w:szCs w:val="28"/>
        </w:rPr>
        <w:t xml:space="preserve">гражданскими служащими обязанности уведомлять представителя нанимателя (работодателя), органы прокуратуры Российской Федерации, иные </w:t>
      </w:r>
      <w:r w:rsidR="00E13C6D" w:rsidRPr="00E13C6D">
        <w:rPr>
          <w:sz w:val="28"/>
          <w:szCs w:val="28"/>
        </w:rPr>
        <w:t xml:space="preserve">федеральные </w:t>
      </w:r>
      <w:r w:rsidR="008A1EF8" w:rsidRPr="00E13C6D">
        <w:rPr>
          <w:sz w:val="28"/>
          <w:szCs w:val="28"/>
        </w:rPr>
        <w:t>государственные органы</w:t>
      </w:r>
      <w:r w:rsidR="00E13C6D" w:rsidRPr="00E13C6D">
        <w:rPr>
          <w:sz w:val="28"/>
          <w:szCs w:val="28"/>
        </w:rPr>
        <w:t>, государственные органы Республики Коми</w:t>
      </w:r>
      <w:r w:rsidR="008A1EF8" w:rsidRPr="00E13C6D">
        <w:rPr>
          <w:sz w:val="28"/>
          <w:szCs w:val="28"/>
        </w:rPr>
        <w:t xml:space="preserve"> обо всех случаях обращения к ним каких-либо лиц в целях склонения их к совершению коррупционных правонарушений;</w:t>
      </w:r>
    </w:p>
    <w:p w:rsidR="008A1EF8" w:rsidRPr="00A55F75" w:rsidRDefault="004C3013" w:rsidP="00A17A0F">
      <w:pPr>
        <w:pStyle w:val="a5"/>
        <w:numPr>
          <w:ilvl w:val="0"/>
          <w:numId w:val="30"/>
        </w:numPr>
        <w:tabs>
          <w:tab w:val="left" w:pos="1134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5F75" w:rsidRPr="00A55F75">
        <w:rPr>
          <w:sz w:val="28"/>
          <w:szCs w:val="28"/>
        </w:rPr>
        <w:t xml:space="preserve">осуществление </w:t>
      </w:r>
      <w:proofErr w:type="gramStart"/>
      <w:r w:rsidR="00A55F75" w:rsidRPr="00A55F75">
        <w:rPr>
          <w:sz w:val="28"/>
          <w:szCs w:val="28"/>
        </w:rPr>
        <w:t>контроля за</w:t>
      </w:r>
      <w:proofErr w:type="gramEnd"/>
      <w:r w:rsidR="00A55F75" w:rsidRPr="00A55F75">
        <w:rPr>
          <w:sz w:val="28"/>
          <w:szCs w:val="28"/>
        </w:rPr>
        <w:t xml:space="preserve"> соблюдением государственными гражданскими служащими Республики Коми в Министерстве ограничений, запретов и требований, установленных в целях противодействия коррупции</w:t>
      </w:r>
      <w:r w:rsidR="008A1EF8" w:rsidRPr="00A55F75">
        <w:rPr>
          <w:sz w:val="28"/>
          <w:szCs w:val="28"/>
        </w:rPr>
        <w:t>;</w:t>
      </w:r>
    </w:p>
    <w:p w:rsidR="000B1FDE" w:rsidRDefault="004C3013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743A" w:rsidRPr="00EB743A">
        <w:rPr>
          <w:sz w:val="28"/>
          <w:szCs w:val="28"/>
        </w:rPr>
        <w:t xml:space="preserve">прием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</w:t>
      </w:r>
      <w:r w:rsidR="00975CDF">
        <w:rPr>
          <w:sz w:val="28"/>
          <w:szCs w:val="28"/>
        </w:rPr>
        <w:t xml:space="preserve">Республики Коми </w:t>
      </w:r>
      <w:r w:rsidR="00EB743A" w:rsidRPr="00EB743A">
        <w:rPr>
          <w:sz w:val="28"/>
          <w:szCs w:val="28"/>
        </w:rPr>
        <w:t>в Министерстве, и</w:t>
      </w:r>
      <w:r w:rsidR="008A1EF8" w:rsidRPr="00EB743A">
        <w:rPr>
          <w:sz w:val="28"/>
          <w:szCs w:val="28"/>
        </w:rPr>
        <w:t xml:space="preserve"> </w:t>
      </w:r>
      <w:r w:rsidR="00EB743A" w:rsidRPr="00EB743A">
        <w:rPr>
          <w:sz w:val="28"/>
          <w:szCs w:val="28"/>
        </w:rPr>
        <w:t xml:space="preserve">государственными </w:t>
      </w:r>
      <w:r w:rsidR="008A1EF8" w:rsidRPr="00EB743A">
        <w:rPr>
          <w:sz w:val="28"/>
          <w:szCs w:val="28"/>
        </w:rPr>
        <w:t>гражданскими служащими</w:t>
      </w:r>
      <w:r w:rsidR="00EB743A" w:rsidRPr="00EB743A">
        <w:rPr>
          <w:sz w:val="28"/>
          <w:szCs w:val="28"/>
        </w:rPr>
        <w:t xml:space="preserve"> Министерства.</w:t>
      </w:r>
      <w:r w:rsidR="008A1EF8" w:rsidRPr="00EB743A">
        <w:rPr>
          <w:sz w:val="28"/>
          <w:szCs w:val="28"/>
        </w:rPr>
        <w:t xml:space="preserve"> </w:t>
      </w:r>
    </w:p>
    <w:p w:rsidR="007C2CAE" w:rsidRPr="007C2CAE" w:rsidRDefault="004C3013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2CAE">
        <w:rPr>
          <w:sz w:val="28"/>
          <w:szCs w:val="28"/>
        </w:rPr>
        <w:t xml:space="preserve">участие в пределах своей компетенции </w:t>
      </w:r>
      <w:r w:rsidR="007C2CAE" w:rsidRPr="007C2CAE">
        <w:rPr>
          <w:sz w:val="28"/>
          <w:szCs w:val="28"/>
        </w:rPr>
        <w:t xml:space="preserve">в обеспечении размещения сведений о доходах, расходах, об имуществе и обязательствах </w:t>
      </w:r>
      <w:r w:rsidR="007C2CAE" w:rsidRPr="007C2CAE">
        <w:rPr>
          <w:sz w:val="28"/>
          <w:szCs w:val="28"/>
        </w:rPr>
        <w:lastRenderedPageBreak/>
        <w:t xml:space="preserve">имущественного характера лиц, замещающих должности </w:t>
      </w:r>
      <w:r w:rsidR="007C2CAE">
        <w:rPr>
          <w:sz w:val="28"/>
          <w:szCs w:val="28"/>
        </w:rPr>
        <w:t>государственной гражданской службы в Министерстве</w:t>
      </w:r>
      <w:r w:rsidR="007C2CAE" w:rsidRPr="007C2CAE">
        <w:rPr>
          <w:sz w:val="28"/>
          <w:szCs w:val="28"/>
        </w:rPr>
        <w:t>, их супруг (супругов) и несовершеннолетних детей на официальн</w:t>
      </w:r>
      <w:r w:rsidR="001E6993">
        <w:rPr>
          <w:sz w:val="28"/>
          <w:szCs w:val="28"/>
        </w:rPr>
        <w:t>ом</w:t>
      </w:r>
      <w:r w:rsidR="007C2CAE" w:rsidRPr="007C2CAE">
        <w:rPr>
          <w:sz w:val="28"/>
          <w:szCs w:val="28"/>
        </w:rPr>
        <w:t xml:space="preserve"> сайт</w:t>
      </w:r>
      <w:r w:rsidR="001E6993">
        <w:rPr>
          <w:sz w:val="28"/>
          <w:szCs w:val="28"/>
        </w:rPr>
        <w:t xml:space="preserve">е </w:t>
      </w:r>
      <w:r w:rsidR="007C2CAE" w:rsidRPr="007C2CAE">
        <w:rPr>
          <w:sz w:val="28"/>
          <w:szCs w:val="28"/>
        </w:rPr>
        <w:t xml:space="preserve">Министерства, а также в обеспечении представления данных сведений общероссийским </w:t>
      </w:r>
      <w:r w:rsidR="001E6993">
        <w:rPr>
          <w:sz w:val="28"/>
          <w:szCs w:val="28"/>
        </w:rPr>
        <w:t>средствам массовой информации д</w:t>
      </w:r>
      <w:r w:rsidR="007C2CAE" w:rsidRPr="007C2CAE">
        <w:rPr>
          <w:sz w:val="28"/>
          <w:szCs w:val="28"/>
        </w:rPr>
        <w:t>ля опубликования;</w:t>
      </w:r>
    </w:p>
    <w:p w:rsidR="000B1FDE" w:rsidRPr="00576C54" w:rsidRDefault="004C3013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  <w:tab w:val="left" w:pos="1418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8E4827" w:rsidRPr="00576C54">
        <w:rPr>
          <w:sz w:val="28"/>
          <w:szCs w:val="28"/>
        </w:rPr>
        <w:t>анализ</w:t>
      </w:r>
      <w:r w:rsidR="008A1EF8" w:rsidRPr="00576C54">
        <w:rPr>
          <w:sz w:val="28"/>
          <w:szCs w:val="28"/>
        </w:rPr>
        <w:t xml:space="preserve"> сведений о доходах, </w:t>
      </w:r>
      <w:r w:rsidR="008E4827" w:rsidRPr="00576C54">
        <w:rPr>
          <w:sz w:val="28"/>
          <w:szCs w:val="28"/>
        </w:rPr>
        <w:t xml:space="preserve">расходах, </w:t>
      </w:r>
      <w:r w:rsidR="008A1EF8" w:rsidRPr="00576C54">
        <w:rPr>
          <w:sz w:val="28"/>
          <w:szCs w:val="28"/>
        </w:rPr>
        <w:t xml:space="preserve">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Республики Коми в Министерстве, и гражданскими служащими Министерства, </w:t>
      </w:r>
      <w:r w:rsidR="00576C54" w:rsidRPr="00576C54">
        <w:rPr>
          <w:sz w:val="28"/>
          <w:szCs w:val="28"/>
        </w:rPr>
        <w:t>сведений о соблюдении государственными гражданскими служащими Министерства требований к служебному поведению, о предотвращении или урегулировании конфликта интересов и сведений о соблюдении гражданами, замещавшими должности государственной гражданской службы Республики Коми в Министерстве, ограничений</w:t>
      </w:r>
      <w:proofErr w:type="gramEnd"/>
      <w:r w:rsidR="00576C54" w:rsidRPr="00576C54">
        <w:rPr>
          <w:sz w:val="28"/>
          <w:szCs w:val="28"/>
        </w:rPr>
        <w:t xml:space="preserve"> при заключении ими после ухода с государственной гражданской службы Республики Коми трудового договора и (или) гражданско-правового договора в случаях, предусмотренных федеральными законами</w:t>
      </w:r>
      <w:r w:rsidR="008A1EF8" w:rsidRPr="00576C54">
        <w:rPr>
          <w:sz w:val="28"/>
          <w:szCs w:val="28"/>
        </w:rPr>
        <w:t>;</w:t>
      </w:r>
    </w:p>
    <w:p w:rsidR="00081F4B" w:rsidRPr="00192B01" w:rsidRDefault="00544745" w:rsidP="00A17A0F">
      <w:pPr>
        <w:pStyle w:val="a5"/>
        <w:numPr>
          <w:ilvl w:val="0"/>
          <w:numId w:val="30"/>
        </w:numPr>
        <w:tabs>
          <w:tab w:val="left" w:pos="0"/>
          <w:tab w:val="left" w:pos="1134"/>
          <w:tab w:val="left" w:pos="1276"/>
          <w:tab w:val="left" w:pos="1560"/>
        </w:tabs>
        <w:ind w:left="0" w:right="57" w:firstLine="709"/>
        <w:jc w:val="both"/>
        <w:rPr>
          <w:sz w:val="28"/>
          <w:szCs w:val="28"/>
        </w:rPr>
      </w:pPr>
      <w:r w:rsidRPr="00192B01">
        <w:rPr>
          <w:sz w:val="28"/>
          <w:szCs w:val="28"/>
        </w:rPr>
        <w:t xml:space="preserve"> </w:t>
      </w:r>
      <w:proofErr w:type="gramStart"/>
      <w:r w:rsidR="00081F4B" w:rsidRPr="00192B01">
        <w:rPr>
          <w:sz w:val="28"/>
          <w:szCs w:val="28"/>
        </w:rPr>
        <w:t xml:space="preserve">проведение </w:t>
      </w:r>
      <w:r w:rsidR="00192B01" w:rsidRPr="00192B01">
        <w:rPr>
          <w:sz w:val="28"/>
          <w:szCs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Республики Коми в Министерстве</w:t>
      </w:r>
      <w:r w:rsidR="00081F4B" w:rsidRPr="00192B01">
        <w:rPr>
          <w:sz w:val="28"/>
          <w:szCs w:val="28"/>
        </w:rPr>
        <w:t xml:space="preserve">, </w:t>
      </w:r>
      <w:r w:rsidR="00192B01" w:rsidRPr="00192B01">
        <w:rPr>
          <w:sz w:val="28"/>
          <w:szCs w:val="28"/>
        </w:rPr>
        <w:t xml:space="preserve">государственными гражданскими служащими Министерства, проверки соблюдения государственными гражданскими служащими Министерства ограничений и запретов, требований о предотвращении или </w:t>
      </w:r>
      <w:r w:rsidR="007B10E8" w:rsidRPr="00192B01">
        <w:rPr>
          <w:sz w:val="28"/>
          <w:szCs w:val="28"/>
        </w:rPr>
        <w:t>урегулировании</w:t>
      </w:r>
      <w:r w:rsidR="00192B01" w:rsidRPr="00192B01">
        <w:rPr>
          <w:sz w:val="28"/>
          <w:szCs w:val="28"/>
        </w:rPr>
        <w:t xml:space="preserve"> конфликта интересов, исполнения ими обязанностей, </w:t>
      </w:r>
      <w:r w:rsidR="007B10E8" w:rsidRPr="00192B01">
        <w:rPr>
          <w:sz w:val="28"/>
          <w:szCs w:val="28"/>
        </w:rPr>
        <w:t>установленных</w:t>
      </w:r>
      <w:r w:rsidR="00192B01" w:rsidRPr="00192B01">
        <w:rPr>
          <w:sz w:val="28"/>
          <w:szCs w:val="28"/>
        </w:rPr>
        <w:t xml:space="preserve"> Федеральным законом от 25 декабря 2008г. №273-ФЗ «О противодействии</w:t>
      </w:r>
      <w:proofErr w:type="gramEnd"/>
      <w:r w:rsidR="00192B01" w:rsidRPr="00192B01">
        <w:rPr>
          <w:sz w:val="28"/>
          <w:szCs w:val="28"/>
        </w:rPr>
        <w:t xml:space="preserve"> коррупции» и другими федеральными законами</w:t>
      </w:r>
      <w:r w:rsidR="00081F4B" w:rsidRPr="00192B01">
        <w:rPr>
          <w:sz w:val="28"/>
          <w:szCs w:val="28"/>
        </w:rPr>
        <w:t>;</w:t>
      </w:r>
    </w:p>
    <w:p w:rsidR="000B1FDE" w:rsidRDefault="00EF6F41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  <w:tab w:val="left" w:pos="1418"/>
          <w:tab w:val="left" w:pos="1560"/>
        </w:tabs>
        <w:ind w:left="0" w:right="57" w:firstLine="709"/>
        <w:jc w:val="both"/>
        <w:rPr>
          <w:sz w:val="28"/>
          <w:szCs w:val="28"/>
        </w:rPr>
      </w:pPr>
      <w:r w:rsidRPr="0063009A">
        <w:rPr>
          <w:sz w:val="28"/>
          <w:szCs w:val="28"/>
        </w:rPr>
        <w:t xml:space="preserve"> </w:t>
      </w:r>
      <w:r w:rsidR="008A1EF8" w:rsidRPr="0063009A">
        <w:rPr>
          <w:sz w:val="28"/>
          <w:szCs w:val="28"/>
        </w:rPr>
        <w:t xml:space="preserve">осуществление </w:t>
      </w:r>
      <w:proofErr w:type="gramStart"/>
      <w:r w:rsidR="008A1EF8" w:rsidRPr="0063009A">
        <w:rPr>
          <w:sz w:val="28"/>
          <w:szCs w:val="28"/>
        </w:rPr>
        <w:t>контроля за</w:t>
      </w:r>
      <w:proofErr w:type="gramEnd"/>
      <w:r w:rsidR="008A1EF8" w:rsidRPr="0063009A">
        <w:rPr>
          <w:sz w:val="28"/>
          <w:szCs w:val="28"/>
        </w:rPr>
        <w:t xml:space="preserve"> расход</w:t>
      </w:r>
      <w:r w:rsidR="0063009A" w:rsidRPr="0063009A">
        <w:rPr>
          <w:sz w:val="28"/>
          <w:szCs w:val="28"/>
        </w:rPr>
        <w:t>ами</w:t>
      </w:r>
      <w:r w:rsidR="008A1EF8" w:rsidRPr="0063009A">
        <w:rPr>
          <w:sz w:val="28"/>
          <w:szCs w:val="28"/>
        </w:rPr>
        <w:t xml:space="preserve"> </w:t>
      </w:r>
      <w:r w:rsidR="0063009A" w:rsidRPr="0063009A">
        <w:rPr>
          <w:sz w:val="28"/>
          <w:szCs w:val="28"/>
        </w:rPr>
        <w:t xml:space="preserve">лиц, замещающих в </w:t>
      </w:r>
      <w:r w:rsidR="008A1EF8" w:rsidRPr="0063009A">
        <w:rPr>
          <w:sz w:val="28"/>
          <w:szCs w:val="28"/>
        </w:rPr>
        <w:t xml:space="preserve"> Министерств</w:t>
      </w:r>
      <w:r w:rsidR="0063009A" w:rsidRPr="0063009A">
        <w:rPr>
          <w:sz w:val="28"/>
          <w:szCs w:val="28"/>
        </w:rPr>
        <w:t>е должности государственной гражданской службы Республики Коми</w:t>
      </w:r>
      <w:r w:rsidR="008A1EF8" w:rsidRPr="0063009A">
        <w:rPr>
          <w:sz w:val="28"/>
          <w:szCs w:val="28"/>
        </w:rPr>
        <w:t xml:space="preserve">, а также </w:t>
      </w:r>
      <w:r w:rsidR="0063009A" w:rsidRPr="0063009A">
        <w:rPr>
          <w:sz w:val="28"/>
          <w:szCs w:val="28"/>
        </w:rPr>
        <w:t xml:space="preserve">за расходами </w:t>
      </w:r>
      <w:r w:rsidR="008A1EF8" w:rsidRPr="0063009A">
        <w:rPr>
          <w:sz w:val="28"/>
          <w:szCs w:val="28"/>
        </w:rPr>
        <w:t>их супруг</w:t>
      </w:r>
      <w:r w:rsidR="0063009A" w:rsidRPr="0063009A">
        <w:rPr>
          <w:sz w:val="28"/>
          <w:szCs w:val="28"/>
        </w:rPr>
        <w:t>и</w:t>
      </w:r>
      <w:r w:rsidR="008A1EF8" w:rsidRPr="0063009A">
        <w:rPr>
          <w:sz w:val="28"/>
          <w:szCs w:val="28"/>
        </w:rPr>
        <w:t xml:space="preserve"> (супруг</w:t>
      </w:r>
      <w:r w:rsidR="0063009A" w:rsidRPr="0063009A">
        <w:rPr>
          <w:sz w:val="28"/>
          <w:szCs w:val="28"/>
        </w:rPr>
        <w:t>а</w:t>
      </w:r>
      <w:r w:rsidR="008A1EF8" w:rsidRPr="0063009A">
        <w:rPr>
          <w:sz w:val="28"/>
          <w:szCs w:val="28"/>
        </w:rPr>
        <w:t>) и нес</w:t>
      </w:r>
      <w:r w:rsidR="0063009A" w:rsidRPr="0063009A">
        <w:rPr>
          <w:sz w:val="28"/>
          <w:szCs w:val="28"/>
        </w:rPr>
        <w:t>овершеннолетних детей</w:t>
      </w:r>
      <w:r w:rsidR="008A1EF8" w:rsidRPr="0063009A">
        <w:rPr>
          <w:sz w:val="28"/>
          <w:szCs w:val="28"/>
        </w:rPr>
        <w:t>;</w:t>
      </w:r>
      <w:r w:rsidR="000B1FDE" w:rsidRPr="0063009A">
        <w:rPr>
          <w:sz w:val="28"/>
          <w:szCs w:val="28"/>
        </w:rPr>
        <w:t xml:space="preserve"> </w:t>
      </w:r>
    </w:p>
    <w:p w:rsidR="00892078" w:rsidRPr="0063009A" w:rsidRDefault="00892078" w:rsidP="00A17A0F">
      <w:pPr>
        <w:pStyle w:val="a5"/>
        <w:numPr>
          <w:ilvl w:val="0"/>
          <w:numId w:val="30"/>
        </w:numPr>
        <w:tabs>
          <w:tab w:val="left" w:pos="1134"/>
          <w:tab w:val="left" w:pos="1276"/>
          <w:tab w:val="left" w:pos="1418"/>
          <w:tab w:val="left" w:pos="1560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проверки соблюдения гражданами, замещавшими должности государственной гражданской службы Республики Коми в Министерстве, ограничений при заключении ими после увольнения с государственной гражданской службы Республики Коми трудового договора и (или) гражданско-правового договора в случаях, предусмотренных федеральными законами;</w:t>
      </w:r>
    </w:p>
    <w:p w:rsidR="00070367" w:rsidRPr="00895E75" w:rsidRDefault="00070367" w:rsidP="00895E75">
      <w:pPr>
        <w:pStyle w:val="a5"/>
        <w:numPr>
          <w:ilvl w:val="0"/>
          <w:numId w:val="30"/>
        </w:numPr>
        <w:tabs>
          <w:tab w:val="left" w:pos="851"/>
          <w:tab w:val="left" w:pos="1134"/>
          <w:tab w:val="left" w:pos="1276"/>
        </w:tabs>
        <w:ind w:right="57" w:hanging="11"/>
        <w:jc w:val="both"/>
        <w:rPr>
          <w:sz w:val="28"/>
          <w:szCs w:val="28"/>
        </w:rPr>
      </w:pPr>
      <w:r w:rsidRPr="00895E75">
        <w:rPr>
          <w:sz w:val="28"/>
          <w:szCs w:val="28"/>
        </w:rPr>
        <w:t>внесение руководителю рабочей группы предложений по:</w:t>
      </w:r>
    </w:p>
    <w:p w:rsidR="00070367" w:rsidRPr="002546B3" w:rsidRDefault="00070367" w:rsidP="00895E75">
      <w:pPr>
        <w:tabs>
          <w:tab w:val="left" w:pos="851"/>
          <w:tab w:val="left" w:pos="1134"/>
          <w:tab w:val="left" w:pos="1276"/>
        </w:tabs>
        <w:ind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 xml:space="preserve">а) </w:t>
      </w:r>
      <w:r w:rsidR="00B65B70">
        <w:rPr>
          <w:sz w:val="28"/>
          <w:szCs w:val="28"/>
        </w:rPr>
        <w:t>П</w:t>
      </w:r>
      <w:r w:rsidRPr="002546B3">
        <w:rPr>
          <w:sz w:val="28"/>
          <w:szCs w:val="28"/>
        </w:rPr>
        <w:t>лану работы рабочей группы</w:t>
      </w:r>
      <w:r>
        <w:rPr>
          <w:sz w:val="28"/>
          <w:szCs w:val="28"/>
        </w:rPr>
        <w:t xml:space="preserve"> на соответствующий год</w:t>
      </w:r>
      <w:r w:rsidRPr="002546B3">
        <w:rPr>
          <w:sz w:val="28"/>
          <w:szCs w:val="28"/>
        </w:rPr>
        <w:t>;</w:t>
      </w:r>
    </w:p>
    <w:p w:rsidR="00070367" w:rsidRPr="002546B3" w:rsidRDefault="00070367" w:rsidP="00895E75">
      <w:pPr>
        <w:tabs>
          <w:tab w:val="left" w:pos="851"/>
          <w:tab w:val="left" w:pos="1134"/>
          <w:tab w:val="left" w:pos="1276"/>
        </w:tabs>
        <w:ind w:right="57" w:firstLine="709"/>
        <w:jc w:val="both"/>
        <w:rPr>
          <w:sz w:val="28"/>
          <w:szCs w:val="28"/>
        </w:rPr>
      </w:pPr>
      <w:r w:rsidRPr="002546B3">
        <w:rPr>
          <w:sz w:val="28"/>
          <w:szCs w:val="28"/>
        </w:rPr>
        <w:t>б) подготовке проектов правовых актов по вопросам противодействия коррупции, в том числе в целях приведения Программы в соответствие с законодательством.</w:t>
      </w:r>
    </w:p>
    <w:p w:rsidR="004C3013" w:rsidRDefault="004C3013" w:rsidP="004C3013">
      <w:pPr>
        <w:pStyle w:val="a5"/>
        <w:tabs>
          <w:tab w:val="left" w:pos="993"/>
          <w:tab w:val="left" w:pos="1276"/>
        </w:tabs>
        <w:ind w:left="709" w:right="57"/>
        <w:jc w:val="both"/>
        <w:rPr>
          <w:sz w:val="28"/>
          <w:szCs w:val="28"/>
        </w:rPr>
      </w:pPr>
    </w:p>
    <w:p w:rsidR="005B2F52" w:rsidRDefault="005B2F52" w:rsidP="003A0BBE">
      <w:pPr>
        <w:pStyle w:val="a5"/>
        <w:numPr>
          <w:ilvl w:val="0"/>
          <w:numId w:val="23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</w:t>
      </w:r>
      <w:proofErr w:type="gramStart"/>
      <w:r>
        <w:rPr>
          <w:sz w:val="28"/>
          <w:szCs w:val="28"/>
        </w:rPr>
        <w:t>ответственными</w:t>
      </w:r>
      <w:proofErr w:type="gramEnd"/>
      <w:r>
        <w:rPr>
          <w:sz w:val="28"/>
          <w:szCs w:val="28"/>
        </w:rPr>
        <w:t xml:space="preserve"> за осуществление некоторых функций по противодействию коррупции в Министерстве:</w:t>
      </w:r>
    </w:p>
    <w:p w:rsidR="005B2F52" w:rsidRDefault="005B2F52" w:rsidP="003A0BBE">
      <w:pPr>
        <w:pStyle w:val="a5"/>
        <w:numPr>
          <w:ilvl w:val="0"/>
          <w:numId w:val="24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Котову Евгению Григорьевну – первого заместителя министра здравоохранения Республики Коми;</w:t>
      </w:r>
    </w:p>
    <w:p w:rsidR="0071020D" w:rsidRDefault="0071020D" w:rsidP="003A0BBE">
      <w:pPr>
        <w:pStyle w:val="a5"/>
        <w:numPr>
          <w:ilvl w:val="0"/>
          <w:numId w:val="24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Вьялкову</w:t>
      </w:r>
      <w:proofErr w:type="spellEnd"/>
      <w:r>
        <w:rPr>
          <w:sz w:val="28"/>
          <w:szCs w:val="28"/>
        </w:rPr>
        <w:t xml:space="preserve"> Ирину Николаевну – начальника отдела кадрового обеспечения и государственной гражданской службы;</w:t>
      </w:r>
    </w:p>
    <w:p w:rsidR="000A3ED7" w:rsidRDefault="000A3ED7" w:rsidP="003A0BBE">
      <w:pPr>
        <w:pStyle w:val="a5"/>
        <w:numPr>
          <w:ilvl w:val="0"/>
          <w:numId w:val="24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proofErr w:type="spellStart"/>
      <w:r w:rsidRPr="000A3ED7">
        <w:rPr>
          <w:sz w:val="28"/>
          <w:szCs w:val="28"/>
        </w:rPr>
        <w:t>Толошную</w:t>
      </w:r>
      <w:proofErr w:type="spellEnd"/>
      <w:r w:rsidRPr="000A3ED7">
        <w:rPr>
          <w:sz w:val="28"/>
          <w:szCs w:val="28"/>
        </w:rPr>
        <w:t xml:space="preserve"> Аллу Юрьевну – начальника отдела орга</w:t>
      </w:r>
      <w:r>
        <w:rPr>
          <w:sz w:val="28"/>
          <w:szCs w:val="28"/>
        </w:rPr>
        <w:t>низации государственных закупок;</w:t>
      </w:r>
    </w:p>
    <w:p w:rsidR="000A3ED7" w:rsidRDefault="000A3ED7" w:rsidP="003A0BBE">
      <w:pPr>
        <w:pStyle w:val="a5"/>
        <w:numPr>
          <w:ilvl w:val="0"/>
          <w:numId w:val="24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Цанг Наталию Владимировну – начальника отдела координации деятельности Министерства;</w:t>
      </w:r>
    </w:p>
    <w:p w:rsidR="0071020D" w:rsidRDefault="009229E5" w:rsidP="003A0BBE">
      <w:pPr>
        <w:pStyle w:val="a5"/>
        <w:numPr>
          <w:ilvl w:val="0"/>
          <w:numId w:val="24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proofErr w:type="spellStart"/>
      <w:r w:rsidRPr="009229E5">
        <w:rPr>
          <w:sz w:val="28"/>
          <w:szCs w:val="28"/>
        </w:rPr>
        <w:t>Кръстеву</w:t>
      </w:r>
      <w:proofErr w:type="spellEnd"/>
      <w:r w:rsidRPr="009229E5">
        <w:rPr>
          <w:sz w:val="28"/>
          <w:szCs w:val="28"/>
        </w:rPr>
        <w:t xml:space="preserve">-Гаврилову </w:t>
      </w:r>
      <w:proofErr w:type="spellStart"/>
      <w:r w:rsidRPr="009229E5">
        <w:rPr>
          <w:sz w:val="28"/>
          <w:szCs w:val="28"/>
        </w:rPr>
        <w:t>Антонетту</w:t>
      </w:r>
      <w:proofErr w:type="spellEnd"/>
      <w:r w:rsidRPr="009229E5">
        <w:rPr>
          <w:sz w:val="28"/>
          <w:szCs w:val="28"/>
        </w:rPr>
        <w:t xml:space="preserve"> Георгиеву – главного специалиста-эксперта отдела кадрового обеспечения и гос</w:t>
      </w:r>
      <w:r w:rsidR="000A3ED7">
        <w:rPr>
          <w:sz w:val="28"/>
          <w:szCs w:val="28"/>
        </w:rPr>
        <w:t>ударственной гражданской службы.</w:t>
      </w:r>
    </w:p>
    <w:p w:rsidR="00F3013A" w:rsidRDefault="00F3013A" w:rsidP="00F3013A">
      <w:pPr>
        <w:pStyle w:val="a5"/>
        <w:tabs>
          <w:tab w:val="left" w:pos="993"/>
          <w:tab w:val="left" w:pos="1276"/>
        </w:tabs>
        <w:ind w:left="709" w:right="57"/>
        <w:jc w:val="both"/>
        <w:rPr>
          <w:sz w:val="28"/>
          <w:szCs w:val="28"/>
        </w:rPr>
      </w:pPr>
    </w:p>
    <w:p w:rsidR="00F3013A" w:rsidRDefault="00F3013A" w:rsidP="00716F92">
      <w:pPr>
        <w:pStyle w:val="a5"/>
        <w:numPr>
          <w:ilvl w:val="0"/>
          <w:numId w:val="23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Возложить на Котову Е.Г. осуществление следующих функций по противодействию коррупции в Министерстве:</w:t>
      </w:r>
    </w:p>
    <w:p w:rsidR="00F3013A" w:rsidRPr="00F3013A" w:rsidRDefault="00F3013A" w:rsidP="00716F92">
      <w:pPr>
        <w:pStyle w:val="a5"/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F3013A">
        <w:rPr>
          <w:sz w:val="28"/>
          <w:szCs w:val="28"/>
        </w:rPr>
        <w:t>1)</w:t>
      </w:r>
      <w:r w:rsidRPr="00F3013A">
        <w:rPr>
          <w:sz w:val="28"/>
          <w:szCs w:val="28"/>
        </w:rPr>
        <w:tab/>
        <w:t xml:space="preserve">организация и </w:t>
      </w:r>
      <w:proofErr w:type="gramStart"/>
      <w:r w:rsidRPr="00F3013A">
        <w:rPr>
          <w:sz w:val="28"/>
          <w:szCs w:val="28"/>
        </w:rPr>
        <w:t>контроль за</w:t>
      </w:r>
      <w:proofErr w:type="gramEnd"/>
      <w:r w:rsidRPr="00F3013A">
        <w:rPr>
          <w:sz w:val="28"/>
          <w:szCs w:val="28"/>
        </w:rPr>
        <w:t xml:space="preserve"> деятельностью рабочей группы;</w:t>
      </w:r>
    </w:p>
    <w:p w:rsidR="00F3013A" w:rsidRDefault="00F3013A" w:rsidP="00716F92">
      <w:pPr>
        <w:pStyle w:val="a5"/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F3013A">
        <w:rPr>
          <w:sz w:val="28"/>
          <w:szCs w:val="28"/>
        </w:rPr>
        <w:t>2)</w:t>
      </w:r>
      <w:r w:rsidRPr="00F3013A">
        <w:rPr>
          <w:sz w:val="28"/>
          <w:szCs w:val="28"/>
        </w:rPr>
        <w:tab/>
        <w:t>контроль выполнения Плана работы рабочей группы</w:t>
      </w:r>
      <w:r w:rsidR="005D00E3">
        <w:rPr>
          <w:sz w:val="28"/>
          <w:szCs w:val="28"/>
        </w:rPr>
        <w:t>.</w:t>
      </w:r>
    </w:p>
    <w:p w:rsidR="008071EA" w:rsidRDefault="008071EA" w:rsidP="00F3013A">
      <w:pPr>
        <w:pStyle w:val="a5"/>
        <w:tabs>
          <w:tab w:val="left" w:pos="993"/>
          <w:tab w:val="left" w:pos="1276"/>
        </w:tabs>
        <w:ind w:left="1637" w:right="57"/>
        <w:jc w:val="both"/>
        <w:rPr>
          <w:sz w:val="28"/>
          <w:szCs w:val="28"/>
        </w:rPr>
      </w:pPr>
    </w:p>
    <w:p w:rsidR="009B3BE0" w:rsidRDefault="005D00E3" w:rsidP="002F08D9">
      <w:pPr>
        <w:pStyle w:val="a5"/>
        <w:numPr>
          <w:ilvl w:val="0"/>
          <w:numId w:val="23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3BE0">
        <w:rPr>
          <w:sz w:val="28"/>
          <w:szCs w:val="28"/>
        </w:rPr>
        <w:t xml:space="preserve">Возложить на </w:t>
      </w:r>
      <w:proofErr w:type="spellStart"/>
      <w:r w:rsidR="009B3BE0">
        <w:rPr>
          <w:sz w:val="28"/>
          <w:szCs w:val="28"/>
        </w:rPr>
        <w:t>Вьялкову</w:t>
      </w:r>
      <w:proofErr w:type="spellEnd"/>
      <w:r w:rsidR="009B3BE0">
        <w:rPr>
          <w:sz w:val="28"/>
          <w:szCs w:val="28"/>
        </w:rPr>
        <w:t xml:space="preserve"> И.Н. выполнение следующих функций </w:t>
      </w:r>
      <w:r w:rsidR="00AA439B">
        <w:rPr>
          <w:sz w:val="28"/>
          <w:szCs w:val="28"/>
        </w:rPr>
        <w:t xml:space="preserve">по противодействию коррупции </w:t>
      </w:r>
      <w:r w:rsidR="009B3BE0">
        <w:rPr>
          <w:sz w:val="28"/>
          <w:szCs w:val="28"/>
        </w:rPr>
        <w:t>в Министерстве:</w:t>
      </w:r>
    </w:p>
    <w:p w:rsidR="005D00E3" w:rsidRDefault="007B4822" w:rsidP="002F08D9">
      <w:pPr>
        <w:pStyle w:val="a5"/>
        <w:numPr>
          <w:ilvl w:val="0"/>
          <w:numId w:val="25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D00E3">
        <w:rPr>
          <w:sz w:val="28"/>
          <w:szCs w:val="28"/>
        </w:rPr>
        <w:t>онтроль исполнения отделом кадрового обеспечения и государственной гражданской службы мероприятий Программы;</w:t>
      </w:r>
    </w:p>
    <w:p w:rsidR="0096695C" w:rsidRDefault="002F08D9" w:rsidP="002F08D9">
      <w:pPr>
        <w:pStyle w:val="a5"/>
        <w:numPr>
          <w:ilvl w:val="0"/>
          <w:numId w:val="25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</w:t>
      </w:r>
      <w:proofErr w:type="gramStart"/>
      <w:r w:rsidR="007B4822">
        <w:rPr>
          <w:sz w:val="28"/>
          <w:szCs w:val="28"/>
        </w:rPr>
        <w:t>к</w:t>
      </w:r>
      <w:r w:rsidR="0096695C">
        <w:rPr>
          <w:sz w:val="28"/>
          <w:szCs w:val="28"/>
        </w:rPr>
        <w:t>онтроль за</w:t>
      </w:r>
      <w:proofErr w:type="gramEnd"/>
      <w:r w:rsidR="0096695C">
        <w:rPr>
          <w:sz w:val="28"/>
          <w:szCs w:val="28"/>
        </w:rPr>
        <w:t xml:space="preserve"> деятельностью </w:t>
      </w:r>
      <w:r w:rsidRPr="00236BB5">
        <w:rPr>
          <w:sz w:val="28"/>
          <w:szCs w:val="28"/>
        </w:rPr>
        <w:t>комиссии Министерства по соблюдению требований к служебному поведению государственных гражданских служащих Республики Коми и урегулированию конфликта интересов</w:t>
      </w:r>
      <w:r w:rsidR="0096695C">
        <w:rPr>
          <w:sz w:val="28"/>
          <w:szCs w:val="28"/>
        </w:rPr>
        <w:t>;</w:t>
      </w:r>
    </w:p>
    <w:p w:rsidR="00BA3E73" w:rsidRPr="00B44799" w:rsidRDefault="00BA3E73" w:rsidP="002F08D9">
      <w:pPr>
        <w:pStyle w:val="a5"/>
        <w:numPr>
          <w:ilvl w:val="0"/>
          <w:numId w:val="25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B44799">
        <w:rPr>
          <w:sz w:val="28"/>
          <w:szCs w:val="28"/>
        </w:rPr>
        <w:t>прием, учет и хранение подарков, переданных лицом, замещающим государственную должность Республики Коми в Министерстве, а также государственными гражданскими служащими Министерства</w:t>
      </w:r>
      <w:r w:rsidR="00B44799" w:rsidRPr="00B44799">
        <w:rPr>
          <w:sz w:val="28"/>
          <w:szCs w:val="28"/>
        </w:rPr>
        <w:t>;</w:t>
      </w:r>
    </w:p>
    <w:p w:rsidR="00B44799" w:rsidRPr="00B44799" w:rsidRDefault="00B44799" w:rsidP="00515053">
      <w:pPr>
        <w:pStyle w:val="a5"/>
        <w:numPr>
          <w:ilvl w:val="0"/>
          <w:numId w:val="25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proofErr w:type="gramStart"/>
      <w:r w:rsidRPr="00B44799">
        <w:rPr>
          <w:sz w:val="28"/>
          <w:szCs w:val="28"/>
        </w:rPr>
        <w:t xml:space="preserve">прием, учет и хранение от лица, замещающего государственную должность Республики Коми в </w:t>
      </w:r>
      <w:r>
        <w:rPr>
          <w:sz w:val="28"/>
          <w:szCs w:val="28"/>
        </w:rPr>
        <w:t>Министерстве</w:t>
      </w:r>
      <w:r w:rsidRPr="00B44799">
        <w:rPr>
          <w:sz w:val="28"/>
          <w:szCs w:val="28"/>
        </w:rPr>
        <w:t>, получившего почетное и специальное звание, награду, иной знак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либо уведомление иностранного государства, международной организации, политической партии, иного общественного объединения или другой организации о предстоящем их получении, ходатайств о разрешении</w:t>
      </w:r>
      <w:proofErr w:type="gramEnd"/>
      <w:r w:rsidRPr="00B44799">
        <w:rPr>
          <w:sz w:val="28"/>
          <w:szCs w:val="28"/>
        </w:rPr>
        <w:t xml:space="preserve"> </w:t>
      </w:r>
      <w:proofErr w:type="gramStart"/>
      <w:r w:rsidRPr="00B44799">
        <w:rPr>
          <w:sz w:val="28"/>
          <w:szCs w:val="28"/>
        </w:rPr>
        <w:t>принять почетное и специальное звание, награду, иной знак отличия иностранных государств, международных организаций, политических партий, а также иных общественных объединений и других организаций, уведомления об отказе в получении почетного и специального звания, награды, иного знака отличия иностранных государств, международных организаций, политических партий, а также иных общественных объединений и других организаций, оригиналов документов к званию, наград и оригиналов документов к ним</w:t>
      </w:r>
      <w:proofErr w:type="gramEnd"/>
      <w:r w:rsidRPr="00B44799">
        <w:rPr>
          <w:sz w:val="28"/>
          <w:szCs w:val="28"/>
        </w:rPr>
        <w:t>, иных знаков отличия и документов к ним на ответственное хранение;</w:t>
      </w:r>
    </w:p>
    <w:p w:rsidR="00B44799" w:rsidRPr="00B44799" w:rsidRDefault="00B44799" w:rsidP="00515053">
      <w:pPr>
        <w:pStyle w:val="a5"/>
        <w:numPr>
          <w:ilvl w:val="0"/>
          <w:numId w:val="25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proofErr w:type="gramStart"/>
      <w:r w:rsidRPr="00B44799">
        <w:rPr>
          <w:sz w:val="28"/>
          <w:szCs w:val="28"/>
        </w:rPr>
        <w:lastRenderedPageBreak/>
        <w:t xml:space="preserve">принятие от государственных гражданских служащих </w:t>
      </w:r>
      <w:r>
        <w:rPr>
          <w:sz w:val="28"/>
          <w:szCs w:val="28"/>
        </w:rPr>
        <w:t>Министерства</w:t>
      </w:r>
      <w:r w:rsidRPr="00B44799">
        <w:rPr>
          <w:sz w:val="28"/>
          <w:szCs w:val="28"/>
        </w:rPr>
        <w:t>, получивших награду, почетное и специальное звание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(далее – награды, звания) либо уведомление иностранного государства, международной организации, а также политических партий, других общественных объединений и религиозных объединений о предстоящем их получении, ходатайств о разрешении принять награду, звание, уведомления об</w:t>
      </w:r>
      <w:proofErr w:type="gramEnd"/>
      <w:r w:rsidRPr="00B44799">
        <w:rPr>
          <w:sz w:val="28"/>
          <w:szCs w:val="28"/>
        </w:rPr>
        <w:t xml:space="preserve"> </w:t>
      </w:r>
      <w:proofErr w:type="gramStart"/>
      <w:r w:rsidRPr="00B44799">
        <w:rPr>
          <w:sz w:val="28"/>
          <w:szCs w:val="28"/>
        </w:rPr>
        <w:t>отказе</w:t>
      </w:r>
      <w:proofErr w:type="gramEnd"/>
      <w:r w:rsidRPr="00B44799">
        <w:rPr>
          <w:sz w:val="28"/>
          <w:szCs w:val="28"/>
        </w:rPr>
        <w:t xml:space="preserve"> в получении награды, звания, наград и оригиналов документов к ним, оригиналов документов к званию на ответственное хранение, а также направление копии ходатайства о разрешении принять награду, звание, уведомления об отказе в получении награды, звания Главе Республики Коми;</w:t>
      </w:r>
    </w:p>
    <w:p w:rsidR="0096695C" w:rsidRDefault="007B4822" w:rsidP="002F08D9">
      <w:pPr>
        <w:pStyle w:val="a5"/>
        <w:numPr>
          <w:ilvl w:val="0"/>
          <w:numId w:val="25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6695C">
        <w:rPr>
          <w:sz w:val="28"/>
          <w:szCs w:val="28"/>
        </w:rPr>
        <w:t>несение руководителю рабочей группы предложений по:</w:t>
      </w:r>
    </w:p>
    <w:p w:rsidR="0096695C" w:rsidRDefault="0096695C" w:rsidP="002F08D9">
      <w:pPr>
        <w:pStyle w:val="a5"/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Плану работы рабочей группы;</w:t>
      </w:r>
    </w:p>
    <w:p w:rsidR="0096695C" w:rsidRDefault="0096695C" w:rsidP="002F08D9">
      <w:pPr>
        <w:pStyle w:val="a5"/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подготовке проектов правовых актов по вопросам противодействия коррупции, в том числе в целях приведения Программы в с</w:t>
      </w:r>
      <w:r w:rsidR="00C808FD">
        <w:rPr>
          <w:sz w:val="28"/>
          <w:szCs w:val="28"/>
        </w:rPr>
        <w:t>оответствие с законодательством.</w:t>
      </w:r>
    </w:p>
    <w:p w:rsidR="00EB0A67" w:rsidRDefault="00515053" w:rsidP="00B44799">
      <w:pPr>
        <w:pStyle w:val="a5"/>
        <w:tabs>
          <w:tab w:val="left" w:pos="993"/>
          <w:tab w:val="left" w:pos="1276"/>
        </w:tabs>
        <w:ind w:left="142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B0A67">
        <w:rPr>
          <w:sz w:val="28"/>
          <w:szCs w:val="28"/>
        </w:rPr>
        <w:t>) обеспечение подготовки проекта сводной информации по вопросам противодействия коррупции в Министерстве, в том числе о результатах реализации Программы, и представление ее в установленные сроки министру.</w:t>
      </w:r>
    </w:p>
    <w:p w:rsidR="00716F92" w:rsidRDefault="00716F92" w:rsidP="0096695C">
      <w:pPr>
        <w:pStyle w:val="a5"/>
        <w:tabs>
          <w:tab w:val="left" w:pos="993"/>
          <w:tab w:val="left" w:pos="1276"/>
        </w:tabs>
        <w:ind w:left="1997" w:right="57"/>
        <w:jc w:val="both"/>
        <w:rPr>
          <w:sz w:val="28"/>
          <w:szCs w:val="28"/>
        </w:rPr>
      </w:pPr>
    </w:p>
    <w:p w:rsidR="009E6B6B" w:rsidRDefault="009E6B6B" w:rsidP="009E6B6B">
      <w:pPr>
        <w:numPr>
          <w:ilvl w:val="0"/>
          <w:numId w:val="23"/>
        </w:numPr>
        <w:tabs>
          <w:tab w:val="left" w:pos="993"/>
          <w:tab w:val="left" w:pos="1276"/>
        </w:tabs>
        <w:ind w:left="0" w:right="57" w:firstLine="709"/>
        <w:contextualSpacing/>
        <w:jc w:val="both"/>
        <w:rPr>
          <w:sz w:val="28"/>
          <w:szCs w:val="28"/>
        </w:rPr>
      </w:pPr>
      <w:r w:rsidRPr="009E6B6B">
        <w:rPr>
          <w:sz w:val="28"/>
          <w:szCs w:val="28"/>
        </w:rPr>
        <w:t xml:space="preserve">Возложить на </w:t>
      </w:r>
      <w:proofErr w:type="spellStart"/>
      <w:r>
        <w:rPr>
          <w:sz w:val="28"/>
          <w:szCs w:val="28"/>
        </w:rPr>
        <w:t>Толошную</w:t>
      </w:r>
      <w:proofErr w:type="spellEnd"/>
      <w:r>
        <w:rPr>
          <w:sz w:val="28"/>
          <w:szCs w:val="28"/>
        </w:rPr>
        <w:t xml:space="preserve"> А</w:t>
      </w:r>
      <w:r w:rsidRPr="009E6B6B">
        <w:rPr>
          <w:sz w:val="28"/>
          <w:szCs w:val="28"/>
        </w:rPr>
        <w:t>.</w:t>
      </w:r>
      <w:r>
        <w:rPr>
          <w:sz w:val="28"/>
          <w:szCs w:val="28"/>
        </w:rPr>
        <w:t>Ю.</w:t>
      </w:r>
      <w:r w:rsidRPr="009E6B6B">
        <w:rPr>
          <w:sz w:val="28"/>
          <w:szCs w:val="28"/>
        </w:rPr>
        <w:t xml:space="preserve"> осуществление следующих функций по противодействию коррупции в Министерстве:</w:t>
      </w:r>
    </w:p>
    <w:p w:rsidR="0081771C" w:rsidRDefault="0081771C" w:rsidP="00421506">
      <w:pPr>
        <w:pStyle w:val="a5"/>
        <w:numPr>
          <w:ilvl w:val="0"/>
          <w:numId w:val="26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81771C">
        <w:rPr>
          <w:sz w:val="28"/>
          <w:szCs w:val="28"/>
        </w:rPr>
        <w:t xml:space="preserve">осуществление </w:t>
      </w:r>
      <w:r>
        <w:rPr>
          <w:sz w:val="28"/>
          <w:szCs w:val="28"/>
        </w:rPr>
        <w:t xml:space="preserve">ведомственного </w:t>
      </w:r>
      <w:proofErr w:type="gramStart"/>
      <w:r w:rsidRPr="0081771C">
        <w:rPr>
          <w:sz w:val="28"/>
          <w:szCs w:val="28"/>
        </w:rPr>
        <w:t>контроля за</w:t>
      </w:r>
      <w:proofErr w:type="gramEnd"/>
      <w:r w:rsidRPr="0081771C">
        <w:rPr>
          <w:sz w:val="28"/>
          <w:szCs w:val="28"/>
        </w:rPr>
        <w:t xml:space="preserve"> соблюдением требований Федерального закона «</w:t>
      </w:r>
      <w:r>
        <w:rPr>
          <w:sz w:val="28"/>
          <w:szCs w:val="28"/>
        </w:rPr>
        <w:t>О</w:t>
      </w:r>
      <w:r w:rsidRPr="0081771C">
        <w:rPr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 xml:space="preserve"> в установленном законодательством порядке</w:t>
      </w:r>
      <w:r w:rsidR="009E6B6B" w:rsidRPr="0081771C">
        <w:rPr>
          <w:sz w:val="28"/>
          <w:szCs w:val="28"/>
        </w:rPr>
        <w:t>;</w:t>
      </w:r>
    </w:p>
    <w:p w:rsidR="003B0580" w:rsidRDefault="009E6B6B" w:rsidP="00421506">
      <w:pPr>
        <w:pStyle w:val="a5"/>
        <w:numPr>
          <w:ilvl w:val="0"/>
          <w:numId w:val="26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9E6B6B">
        <w:rPr>
          <w:sz w:val="28"/>
          <w:szCs w:val="28"/>
        </w:rPr>
        <w:t xml:space="preserve">проведение анализа (мониторинга) эффективности использования средств республиканского бюджета Республики Коми при </w:t>
      </w:r>
      <w:r w:rsidR="003B0580" w:rsidRPr="003B0580">
        <w:rPr>
          <w:sz w:val="28"/>
          <w:szCs w:val="28"/>
        </w:rPr>
        <w:t>определении поставщиков (подрядчиков, исполнителей) на поставки товаров, выполнение работ и оказание услуг для нужд Министерства</w:t>
      </w:r>
      <w:r w:rsidR="00D214F9">
        <w:rPr>
          <w:sz w:val="28"/>
          <w:szCs w:val="28"/>
        </w:rPr>
        <w:t xml:space="preserve"> конкурентными способами и принятие мер по его результатам</w:t>
      </w:r>
      <w:r w:rsidRPr="009E6B6B">
        <w:rPr>
          <w:sz w:val="28"/>
          <w:szCs w:val="28"/>
        </w:rPr>
        <w:t>;</w:t>
      </w:r>
    </w:p>
    <w:p w:rsidR="003B0580" w:rsidRDefault="003B0580" w:rsidP="00421506">
      <w:pPr>
        <w:pStyle w:val="a5"/>
        <w:numPr>
          <w:ilvl w:val="0"/>
          <w:numId w:val="26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3B0580">
        <w:rPr>
          <w:sz w:val="28"/>
          <w:szCs w:val="28"/>
        </w:rPr>
        <w:t>проведение анализа исполнения обязательств по контрактам, заключенным по итогам определения поставщиков (подрядчиков, исполнителей) на поставки товаров, выполнение работ и оказание услуг для нужд Министерства</w:t>
      </w:r>
      <w:r w:rsidR="009E6B6B" w:rsidRPr="009E6B6B">
        <w:rPr>
          <w:sz w:val="28"/>
          <w:szCs w:val="28"/>
        </w:rPr>
        <w:t>;</w:t>
      </w:r>
    </w:p>
    <w:p w:rsidR="003B0580" w:rsidRDefault="003B0580" w:rsidP="00421506">
      <w:pPr>
        <w:pStyle w:val="a5"/>
        <w:numPr>
          <w:ilvl w:val="0"/>
          <w:numId w:val="26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3B0580">
        <w:rPr>
          <w:sz w:val="28"/>
          <w:szCs w:val="28"/>
        </w:rPr>
        <w:t>проведение анализа</w:t>
      </w:r>
      <w:r w:rsidR="009E6B6B" w:rsidRPr="009E6B6B">
        <w:rPr>
          <w:sz w:val="28"/>
          <w:szCs w:val="28"/>
        </w:rPr>
        <w:t xml:space="preserve"> практики применения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CB7987" w:rsidRDefault="003B0580" w:rsidP="00421506">
      <w:pPr>
        <w:pStyle w:val="a5"/>
        <w:numPr>
          <w:ilvl w:val="0"/>
          <w:numId w:val="26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CB7987">
        <w:rPr>
          <w:sz w:val="28"/>
          <w:szCs w:val="28"/>
        </w:rPr>
        <w:t>проведение проверок деятельности государственных учреждений в части целевого и эффективного использования бюджетных сре</w:t>
      </w:r>
      <w:proofErr w:type="gramStart"/>
      <w:r w:rsidRPr="00CB7987">
        <w:rPr>
          <w:sz w:val="28"/>
          <w:szCs w:val="28"/>
        </w:rPr>
        <w:t>дств в р</w:t>
      </w:r>
      <w:proofErr w:type="gramEnd"/>
      <w:r w:rsidRPr="00CB7987">
        <w:rPr>
          <w:sz w:val="28"/>
          <w:szCs w:val="28"/>
        </w:rPr>
        <w:t xml:space="preserve">амках осуществления мониторинга качества финансового менеджмента государственных учреждений, мониторинга выполнения </w:t>
      </w:r>
      <w:r w:rsidR="00D214F9">
        <w:rPr>
          <w:sz w:val="28"/>
          <w:szCs w:val="28"/>
        </w:rPr>
        <w:t>ими</w:t>
      </w:r>
      <w:r w:rsidRPr="00CB7987">
        <w:rPr>
          <w:sz w:val="28"/>
          <w:szCs w:val="28"/>
        </w:rPr>
        <w:t xml:space="preserve"> государственного задания</w:t>
      </w:r>
      <w:r w:rsidR="009E6B6B" w:rsidRPr="009E6B6B">
        <w:rPr>
          <w:sz w:val="28"/>
          <w:szCs w:val="28"/>
        </w:rPr>
        <w:t>;</w:t>
      </w:r>
    </w:p>
    <w:p w:rsidR="009E6B6B" w:rsidRDefault="009E6B6B" w:rsidP="00421506">
      <w:pPr>
        <w:pStyle w:val="a5"/>
        <w:numPr>
          <w:ilvl w:val="0"/>
          <w:numId w:val="26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9E6B6B">
        <w:rPr>
          <w:sz w:val="28"/>
          <w:szCs w:val="28"/>
        </w:rPr>
        <w:lastRenderedPageBreak/>
        <w:t xml:space="preserve">представление в установленные сроки информации в части, касающейся исполнения </w:t>
      </w:r>
      <w:r w:rsidR="00CB7987">
        <w:rPr>
          <w:sz w:val="28"/>
          <w:szCs w:val="28"/>
        </w:rPr>
        <w:t xml:space="preserve">отделом организации государственных закупок </w:t>
      </w:r>
      <w:r w:rsidRPr="009E6B6B">
        <w:rPr>
          <w:sz w:val="28"/>
          <w:szCs w:val="28"/>
        </w:rPr>
        <w:t xml:space="preserve">мероприятий </w:t>
      </w:r>
      <w:r w:rsidR="009D46EE">
        <w:rPr>
          <w:sz w:val="28"/>
          <w:szCs w:val="28"/>
        </w:rPr>
        <w:t>Программы.</w:t>
      </w:r>
    </w:p>
    <w:p w:rsidR="00B609D1" w:rsidRPr="009E6B6B" w:rsidRDefault="00B609D1" w:rsidP="00B609D1">
      <w:pPr>
        <w:pStyle w:val="a5"/>
        <w:tabs>
          <w:tab w:val="left" w:pos="993"/>
          <w:tab w:val="left" w:pos="1276"/>
        </w:tabs>
        <w:ind w:left="709" w:right="57"/>
        <w:jc w:val="both"/>
        <w:rPr>
          <w:sz w:val="28"/>
          <w:szCs w:val="28"/>
        </w:rPr>
      </w:pPr>
    </w:p>
    <w:p w:rsidR="00C643B8" w:rsidRPr="00C643B8" w:rsidRDefault="00C643B8" w:rsidP="00C643B8">
      <w:pPr>
        <w:numPr>
          <w:ilvl w:val="0"/>
          <w:numId w:val="23"/>
        </w:numPr>
        <w:tabs>
          <w:tab w:val="left" w:pos="993"/>
          <w:tab w:val="left" w:pos="1276"/>
        </w:tabs>
        <w:ind w:left="0" w:right="5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E6B6B">
        <w:rPr>
          <w:sz w:val="28"/>
          <w:szCs w:val="28"/>
        </w:rPr>
        <w:t xml:space="preserve">Возложить на </w:t>
      </w:r>
      <w:r>
        <w:rPr>
          <w:sz w:val="28"/>
          <w:szCs w:val="28"/>
        </w:rPr>
        <w:t>Цанг Н</w:t>
      </w:r>
      <w:r w:rsidRPr="00C643B8">
        <w:rPr>
          <w:sz w:val="28"/>
          <w:szCs w:val="28"/>
        </w:rPr>
        <w:t>.</w:t>
      </w:r>
      <w:r>
        <w:rPr>
          <w:sz w:val="28"/>
          <w:szCs w:val="28"/>
        </w:rPr>
        <w:t>В.</w:t>
      </w:r>
      <w:r w:rsidRPr="009E6B6B">
        <w:rPr>
          <w:sz w:val="28"/>
          <w:szCs w:val="28"/>
        </w:rPr>
        <w:t xml:space="preserve"> осуществление следующих функций по противодействию коррупции в Министерстве:</w:t>
      </w:r>
    </w:p>
    <w:p w:rsidR="000A1994" w:rsidRDefault="00555CDD" w:rsidP="00D214F9">
      <w:pPr>
        <w:pStyle w:val="a5"/>
        <w:numPr>
          <w:ilvl w:val="0"/>
          <w:numId w:val="28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0A1994">
        <w:rPr>
          <w:sz w:val="28"/>
          <w:szCs w:val="28"/>
        </w:rPr>
        <w:t xml:space="preserve">контроль </w:t>
      </w:r>
      <w:proofErr w:type="gramStart"/>
      <w:r w:rsidRPr="000A1994">
        <w:rPr>
          <w:sz w:val="28"/>
          <w:szCs w:val="28"/>
        </w:rPr>
        <w:t>за обеспечением функционирования официального сайта Министерства в целях реализации требований законодательства о доступе к информации о деятельности</w:t>
      </w:r>
      <w:proofErr w:type="gramEnd"/>
      <w:r w:rsidRPr="000A1994">
        <w:rPr>
          <w:sz w:val="28"/>
          <w:szCs w:val="28"/>
        </w:rPr>
        <w:t xml:space="preserve"> государственных органов, установленных  Федеральным законом «Об обеспечении доступа к информации о деятельности государственных органов и органов местного самоуправления» и законодательством Республики Коми</w:t>
      </w:r>
      <w:r w:rsidR="00C643B8" w:rsidRPr="000A1994">
        <w:rPr>
          <w:sz w:val="28"/>
          <w:szCs w:val="28"/>
        </w:rPr>
        <w:t>;</w:t>
      </w:r>
    </w:p>
    <w:p w:rsidR="000A1994" w:rsidRDefault="00C643B8" w:rsidP="00D214F9">
      <w:pPr>
        <w:pStyle w:val="a5"/>
        <w:numPr>
          <w:ilvl w:val="0"/>
          <w:numId w:val="28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C643B8">
        <w:rPr>
          <w:sz w:val="28"/>
          <w:szCs w:val="28"/>
        </w:rPr>
        <w:t xml:space="preserve">проведение </w:t>
      </w:r>
      <w:r w:rsidR="000A1994" w:rsidRPr="000A1994">
        <w:rPr>
          <w:sz w:val="28"/>
          <w:szCs w:val="28"/>
        </w:rPr>
        <w:t>мониторинга публикаций в средствах массовой информации о фактах проявления коррупции в Министерстве и государственных учреждениях</w:t>
      </w:r>
      <w:r w:rsidRPr="00C643B8">
        <w:rPr>
          <w:sz w:val="28"/>
          <w:szCs w:val="28"/>
        </w:rPr>
        <w:t>;</w:t>
      </w:r>
    </w:p>
    <w:p w:rsidR="0086127C" w:rsidRDefault="00C643B8" w:rsidP="00D214F9">
      <w:pPr>
        <w:pStyle w:val="a5"/>
        <w:numPr>
          <w:ilvl w:val="0"/>
          <w:numId w:val="28"/>
        </w:numPr>
        <w:tabs>
          <w:tab w:val="left" w:pos="993"/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C643B8">
        <w:rPr>
          <w:sz w:val="28"/>
          <w:szCs w:val="28"/>
        </w:rPr>
        <w:t xml:space="preserve">представление в установленные сроки информации в части, касающейся исполнения отделом </w:t>
      </w:r>
      <w:r w:rsidR="000A1994" w:rsidRPr="0086127C">
        <w:rPr>
          <w:sz w:val="28"/>
          <w:szCs w:val="28"/>
        </w:rPr>
        <w:t>координации деятельности министерства</w:t>
      </w:r>
      <w:r w:rsidR="00C841FF">
        <w:rPr>
          <w:sz w:val="28"/>
          <w:szCs w:val="28"/>
        </w:rPr>
        <w:t xml:space="preserve"> мероприятий Программы.</w:t>
      </w:r>
    </w:p>
    <w:p w:rsidR="008A104D" w:rsidRDefault="008A104D" w:rsidP="0086127C">
      <w:pPr>
        <w:tabs>
          <w:tab w:val="left" w:pos="993"/>
          <w:tab w:val="left" w:pos="1276"/>
        </w:tabs>
        <w:ind w:left="993" w:right="57"/>
        <w:contextualSpacing/>
        <w:jc w:val="both"/>
        <w:rPr>
          <w:sz w:val="28"/>
          <w:szCs w:val="28"/>
        </w:rPr>
      </w:pPr>
    </w:p>
    <w:p w:rsidR="008A104D" w:rsidRPr="00C643B8" w:rsidRDefault="008A104D" w:rsidP="008A104D">
      <w:pPr>
        <w:numPr>
          <w:ilvl w:val="0"/>
          <w:numId w:val="23"/>
        </w:numPr>
        <w:tabs>
          <w:tab w:val="left" w:pos="993"/>
          <w:tab w:val="left" w:pos="1276"/>
        </w:tabs>
        <w:ind w:left="0" w:right="57" w:firstLine="709"/>
        <w:contextualSpacing/>
        <w:jc w:val="both"/>
        <w:rPr>
          <w:sz w:val="28"/>
          <w:szCs w:val="28"/>
        </w:rPr>
      </w:pPr>
      <w:r w:rsidRPr="009E6B6B">
        <w:rPr>
          <w:sz w:val="28"/>
          <w:szCs w:val="28"/>
        </w:rPr>
        <w:t xml:space="preserve">Возложить на </w:t>
      </w:r>
      <w:proofErr w:type="spellStart"/>
      <w:r>
        <w:rPr>
          <w:sz w:val="28"/>
          <w:szCs w:val="28"/>
        </w:rPr>
        <w:t>Кръстеву</w:t>
      </w:r>
      <w:proofErr w:type="spellEnd"/>
      <w:r>
        <w:rPr>
          <w:sz w:val="28"/>
          <w:szCs w:val="28"/>
        </w:rPr>
        <w:t>-Гаврилову А.Г.</w:t>
      </w:r>
      <w:r w:rsidRPr="009E6B6B">
        <w:rPr>
          <w:sz w:val="28"/>
          <w:szCs w:val="28"/>
        </w:rPr>
        <w:t xml:space="preserve"> осуществление следующих функций по противодействию коррупции в Министерстве:</w:t>
      </w:r>
    </w:p>
    <w:p w:rsidR="005074C1" w:rsidRPr="00A60961" w:rsidRDefault="005074C1" w:rsidP="005074C1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60961">
        <w:rPr>
          <w:sz w:val="28"/>
          <w:szCs w:val="28"/>
        </w:rPr>
        <w:t xml:space="preserve">составление </w:t>
      </w:r>
      <w:proofErr w:type="gramStart"/>
      <w:r w:rsidRPr="00A60961">
        <w:rPr>
          <w:sz w:val="28"/>
          <w:szCs w:val="28"/>
        </w:rPr>
        <w:t>Плана проведения антикоррупционной экспертизы нормативных правовых актов Главы Республики</w:t>
      </w:r>
      <w:proofErr w:type="gramEnd"/>
      <w:r w:rsidRPr="00A60961">
        <w:rPr>
          <w:sz w:val="28"/>
          <w:szCs w:val="28"/>
        </w:rPr>
        <w:t xml:space="preserve"> Коми, принятых до 1 января 2010 года, на текущий год;</w:t>
      </w:r>
    </w:p>
    <w:p w:rsidR="005074C1" w:rsidRPr="00A60961" w:rsidRDefault="005074C1" w:rsidP="005074C1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60961">
        <w:rPr>
          <w:sz w:val="28"/>
          <w:szCs w:val="28"/>
        </w:rPr>
        <w:t xml:space="preserve">составление </w:t>
      </w:r>
      <w:proofErr w:type="gramStart"/>
      <w:r w:rsidRPr="00A60961">
        <w:rPr>
          <w:sz w:val="28"/>
          <w:szCs w:val="28"/>
        </w:rPr>
        <w:t>Плана проведения антикоррупционной экспертизы нормативных правовых актов Правительства Республики</w:t>
      </w:r>
      <w:proofErr w:type="gramEnd"/>
      <w:r w:rsidRPr="00A60961">
        <w:rPr>
          <w:sz w:val="28"/>
          <w:szCs w:val="28"/>
        </w:rPr>
        <w:t xml:space="preserve"> Коми, принятых до 1 января 2010 года, на текущий год;</w:t>
      </w:r>
    </w:p>
    <w:p w:rsidR="005074C1" w:rsidRPr="00A60961" w:rsidRDefault="005751DA" w:rsidP="005074C1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60961">
        <w:rPr>
          <w:sz w:val="28"/>
          <w:szCs w:val="28"/>
        </w:rPr>
        <w:t>подготовка информации о выполнении</w:t>
      </w:r>
      <w:r w:rsidR="005074C1" w:rsidRPr="00A60961">
        <w:rPr>
          <w:sz w:val="28"/>
          <w:szCs w:val="28"/>
        </w:rPr>
        <w:t xml:space="preserve"> </w:t>
      </w:r>
      <w:proofErr w:type="gramStart"/>
      <w:r w:rsidR="005074C1" w:rsidRPr="00A60961">
        <w:rPr>
          <w:sz w:val="28"/>
          <w:szCs w:val="28"/>
        </w:rPr>
        <w:t>Плана проведения антикоррупционной экспертизы нормативных правовых актов Главы Республики</w:t>
      </w:r>
      <w:proofErr w:type="gramEnd"/>
      <w:r w:rsidR="005074C1" w:rsidRPr="00A60961">
        <w:rPr>
          <w:sz w:val="28"/>
          <w:szCs w:val="28"/>
        </w:rPr>
        <w:t xml:space="preserve"> Коми, принятых до 1 января 2010 года, на текущий год;</w:t>
      </w:r>
    </w:p>
    <w:p w:rsidR="005074C1" w:rsidRPr="00A60961" w:rsidRDefault="005751DA" w:rsidP="005074C1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60961">
        <w:rPr>
          <w:sz w:val="28"/>
          <w:szCs w:val="28"/>
        </w:rPr>
        <w:t xml:space="preserve">подготовка информации о выполнении </w:t>
      </w:r>
      <w:proofErr w:type="gramStart"/>
      <w:r w:rsidR="005074C1" w:rsidRPr="00A60961">
        <w:rPr>
          <w:sz w:val="28"/>
          <w:szCs w:val="28"/>
        </w:rPr>
        <w:t>Плана проведения антикоррупционной экспертизы нормативных правовых актов Правительства Республики</w:t>
      </w:r>
      <w:proofErr w:type="gramEnd"/>
      <w:r w:rsidR="005074C1" w:rsidRPr="00A60961">
        <w:rPr>
          <w:sz w:val="28"/>
          <w:szCs w:val="28"/>
        </w:rPr>
        <w:t xml:space="preserve"> Коми, принятых до 1 января 2010 года, на текущий год;</w:t>
      </w:r>
    </w:p>
    <w:p w:rsidR="008A104D" w:rsidRPr="00A60961" w:rsidRDefault="008A104D" w:rsidP="00A60961">
      <w:pPr>
        <w:pStyle w:val="a5"/>
        <w:numPr>
          <w:ilvl w:val="0"/>
          <w:numId w:val="19"/>
        </w:numPr>
        <w:tabs>
          <w:tab w:val="left" w:pos="1134"/>
        </w:tabs>
        <w:ind w:left="0" w:right="57" w:firstLine="709"/>
        <w:jc w:val="both"/>
        <w:rPr>
          <w:sz w:val="28"/>
          <w:szCs w:val="28"/>
        </w:rPr>
      </w:pPr>
      <w:r w:rsidRPr="00A60961">
        <w:rPr>
          <w:sz w:val="28"/>
          <w:szCs w:val="28"/>
        </w:rPr>
        <w:t xml:space="preserve">представление в установленные сроки информации </w:t>
      </w:r>
      <w:r w:rsidR="006900A1" w:rsidRPr="00A60961">
        <w:rPr>
          <w:sz w:val="28"/>
          <w:szCs w:val="28"/>
        </w:rPr>
        <w:t>об</w:t>
      </w:r>
      <w:r w:rsidRPr="00A60961">
        <w:rPr>
          <w:sz w:val="28"/>
          <w:szCs w:val="28"/>
        </w:rPr>
        <w:t xml:space="preserve"> исполнени</w:t>
      </w:r>
      <w:r w:rsidR="006900A1" w:rsidRPr="00A60961">
        <w:rPr>
          <w:sz w:val="28"/>
          <w:szCs w:val="28"/>
        </w:rPr>
        <w:t>и</w:t>
      </w:r>
      <w:r w:rsidRPr="00A60961">
        <w:rPr>
          <w:sz w:val="28"/>
          <w:szCs w:val="28"/>
        </w:rPr>
        <w:t xml:space="preserve"> мероприятий Программы;</w:t>
      </w:r>
    </w:p>
    <w:p w:rsidR="008A104D" w:rsidRPr="00A60961" w:rsidRDefault="00A60961" w:rsidP="008A104D">
      <w:pPr>
        <w:pStyle w:val="a5"/>
        <w:tabs>
          <w:tab w:val="left" w:pos="1276"/>
        </w:tabs>
        <w:ind w:left="0" w:right="57" w:firstLine="709"/>
        <w:jc w:val="both"/>
        <w:rPr>
          <w:sz w:val="28"/>
          <w:szCs w:val="28"/>
        </w:rPr>
      </w:pPr>
      <w:r w:rsidRPr="00A60961">
        <w:rPr>
          <w:sz w:val="28"/>
          <w:szCs w:val="28"/>
        </w:rPr>
        <w:t>6</w:t>
      </w:r>
      <w:r w:rsidR="00860839" w:rsidRPr="00A60961">
        <w:rPr>
          <w:sz w:val="28"/>
          <w:szCs w:val="28"/>
        </w:rPr>
        <w:t>)</w:t>
      </w:r>
      <w:r w:rsidRPr="00A609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A104D" w:rsidRPr="00A60961">
        <w:rPr>
          <w:sz w:val="28"/>
          <w:szCs w:val="28"/>
        </w:rPr>
        <w:t>внесение руководителю рабочей группы предложений по:</w:t>
      </w:r>
    </w:p>
    <w:p w:rsidR="008A104D" w:rsidRPr="00A60961" w:rsidRDefault="008A104D" w:rsidP="008A104D">
      <w:pPr>
        <w:tabs>
          <w:tab w:val="left" w:pos="1276"/>
        </w:tabs>
        <w:ind w:right="57" w:firstLine="709"/>
        <w:contextualSpacing/>
        <w:jc w:val="both"/>
        <w:rPr>
          <w:sz w:val="28"/>
          <w:szCs w:val="28"/>
        </w:rPr>
      </w:pPr>
      <w:r w:rsidRPr="00A60961">
        <w:rPr>
          <w:sz w:val="28"/>
          <w:szCs w:val="28"/>
        </w:rPr>
        <w:t xml:space="preserve">а) </w:t>
      </w:r>
      <w:r w:rsidR="00A60961">
        <w:rPr>
          <w:sz w:val="28"/>
          <w:szCs w:val="28"/>
        </w:rPr>
        <w:t xml:space="preserve"> </w:t>
      </w:r>
      <w:r w:rsidRPr="00A60961">
        <w:rPr>
          <w:sz w:val="28"/>
          <w:szCs w:val="28"/>
        </w:rPr>
        <w:t>Плану работы рабочей группы;</w:t>
      </w:r>
    </w:p>
    <w:p w:rsidR="008A104D" w:rsidRPr="00C643B8" w:rsidRDefault="008A104D" w:rsidP="008A104D">
      <w:pPr>
        <w:tabs>
          <w:tab w:val="left" w:pos="1276"/>
        </w:tabs>
        <w:ind w:right="57" w:firstLine="709"/>
        <w:contextualSpacing/>
        <w:jc w:val="both"/>
        <w:rPr>
          <w:sz w:val="28"/>
          <w:szCs w:val="28"/>
        </w:rPr>
      </w:pPr>
      <w:r w:rsidRPr="00A60961">
        <w:rPr>
          <w:sz w:val="28"/>
          <w:szCs w:val="28"/>
        </w:rPr>
        <w:t>б) подготовке проектов правовых актов по вопросам противодействия коррупции, в том числе в целях приведения Программы в соответствие с законодательством.</w:t>
      </w:r>
    </w:p>
    <w:p w:rsidR="002E59E0" w:rsidRDefault="002E59E0" w:rsidP="002E59E0">
      <w:pPr>
        <w:ind w:left="57" w:right="57" w:firstLine="652"/>
        <w:jc w:val="both"/>
        <w:rPr>
          <w:sz w:val="28"/>
          <w:szCs w:val="28"/>
        </w:rPr>
      </w:pPr>
    </w:p>
    <w:p w:rsidR="001D759E" w:rsidRPr="001D759E" w:rsidRDefault="00E62C33" w:rsidP="002E59E0">
      <w:pPr>
        <w:ind w:left="57" w:right="57" w:firstLine="652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D759E" w:rsidRPr="001D759E">
        <w:rPr>
          <w:sz w:val="28"/>
          <w:szCs w:val="28"/>
        </w:rPr>
        <w:t xml:space="preserve">. </w:t>
      </w:r>
      <w:r w:rsidR="007B4822">
        <w:rPr>
          <w:sz w:val="28"/>
          <w:szCs w:val="28"/>
        </w:rPr>
        <w:t>Руководителям структурных подразделений</w:t>
      </w:r>
      <w:r w:rsidR="001D759E" w:rsidRPr="001D759E">
        <w:rPr>
          <w:sz w:val="28"/>
          <w:szCs w:val="28"/>
        </w:rPr>
        <w:t xml:space="preserve"> в месячный срок со дня подписания настоящего приказа внести соответствующие изменения в должностные регламенты гражданских служащих Министерства, ответственных за осуществление </w:t>
      </w:r>
      <w:r w:rsidR="007B4822">
        <w:rPr>
          <w:sz w:val="28"/>
          <w:szCs w:val="28"/>
        </w:rPr>
        <w:t xml:space="preserve">некоторых </w:t>
      </w:r>
      <w:r w:rsidR="001D759E" w:rsidRPr="001D759E">
        <w:rPr>
          <w:sz w:val="28"/>
          <w:szCs w:val="28"/>
        </w:rPr>
        <w:t>функций по противодействию коррупции в Министерстве.</w:t>
      </w:r>
    </w:p>
    <w:p w:rsidR="001D759E" w:rsidRPr="00077EC9" w:rsidRDefault="001D759E" w:rsidP="002E59E0">
      <w:pPr>
        <w:autoSpaceDE w:val="0"/>
        <w:ind w:left="57" w:right="57" w:firstLine="652"/>
        <w:jc w:val="both"/>
        <w:rPr>
          <w:rFonts w:ascii="Arial" w:hAnsi="Arial" w:cs="Arial"/>
          <w:b/>
          <w:bCs/>
        </w:rPr>
      </w:pPr>
      <w:r w:rsidRPr="00077EC9">
        <w:rPr>
          <w:bCs/>
          <w:sz w:val="28"/>
          <w:szCs w:val="28"/>
        </w:rPr>
        <w:lastRenderedPageBreak/>
        <w:t>1</w:t>
      </w:r>
      <w:r w:rsidR="00E62C33">
        <w:rPr>
          <w:bCs/>
          <w:sz w:val="28"/>
          <w:szCs w:val="28"/>
        </w:rPr>
        <w:t>1</w:t>
      </w:r>
      <w:r w:rsidRPr="00077EC9">
        <w:rPr>
          <w:bCs/>
          <w:sz w:val="28"/>
          <w:szCs w:val="28"/>
        </w:rPr>
        <w:t xml:space="preserve">. </w:t>
      </w:r>
      <w:proofErr w:type="gramStart"/>
      <w:r w:rsidRPr="00077EC9">
        <w:rPr>
          <w:bCs/>
          <w:sz w:val="28"/>
          <w:szCs w:val="28"/>
        </w:rPr>
        <w:t>Контроль за</w:t>
      </w:r>
      <w:proofErr w:type="gramEnd"/>
      <w:r w:rsidRPr="00077EC9">
        <w:rPr>
          <w:bCs/>
          <w:sz w:val="28"/>
          <w:szCs w:val="28"/>
        </w:rPr>
        <w:t xml:space="preserve"> исполнением настоящего приказа оставляю за собой.</w:t>
      </w:r>
    </w:p>
    <w:p w:rsidR="001D759E" w:rsidRDefault="001D759E" w:rsidP="001D759E">
      <w:pPr>
        <w:tabs>
          <w:tab w:val="left" w:pos="9355"/>
        </w:tabs>
        <w:spacing w:line="360" w:lineRule="auto"/>
        <w:ind w:right="57"/>
        <w:jc w:val="both"/>
      </w:pPr>
    </w:p>
    <w:p w:rsidR="00077EC9" w:rsidRPr="001D759E" w:rsidRDefault="00077EC9" w:rsidP="001D759E">
      <w:pPr>
        <w:tabs>
          <w:tab w:val="left" w:pos="9355"/>
        </w:tabs>
        <w:spacing w:line="360" w:lineRule="auto"/>
        <w:ind w:right="57"/>
        <w:jc w:val="both"/>
      </w:pPr>
    </w:p>
    <w:p w:rsidR="001D759E" w:rsidRDefault="001D759E" w:rsidP="007B4822">
      <w:pPr>
        <w:spacing w:line="360" w:lineRule="auto"/>
        <w:ind w:right="57"/>
        <w:jc w:val="both"/>
        <w:rPr>
          <w:sz w:val="28"/>
          <w:szCs w:val="28"/>
        </w:rPr>
      </w:pPr>
      <w:r w:rsidRPr="001D759E">
        <w:rPr>
          <w:sz w:val="28"/>
          <w:szCs w:val="28"/>
        </w:rPr>
        <w:t xml:space="preserve">Министр                                                                                  </w:t>
      </w:r>
      <w:r w:rsidR="007B4822">
        <w:rPr>
          <w:sz w:val="28"/>
          <w:szCs w:val="28"/>
        </w:rPr>
        <w:t xml:space="preserve">   </w:t>
      </w:r>
      <w:r w:rsidR="00306F31">
        <w:rPr>
          <w:sz w:val="28"/>
          <w:szCs w:val="28"/>
        </w:rPr>
        <w:t xml:space="preserve">           </w:t>
      </w:r>
      <w:proofErr w:type="spellStart"/>
      <w:r w:rsidR="007B4822">
        <w:rPr>
          <w:sz w:val="28"/>
          <w:szCs w:val="28"/>
        </w:rPr>
        <w:t>Д.Б.Березин</w:t>
      </w:r>
      <w:proofErr w:type="spellEnd"/>
    </w:p>
    <w:p w:rsidR="00077EC9" w:rsidRDefault="00077EC9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2E59E0" w:rsidRDefault="002E59E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CC4B90" w:rsidRDefault="00CC4B9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CC4B90" w:rsidRDefault="00CC4B9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CC4B90" w:rsidRDefault="00CC4B9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CC4B90" w:rsidRDefault="00CC4B9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CC4B90" w:rsidRDefault="00CC4B90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0E5CFF" w:rsidRDefault="000E5CFF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0E5CFF" w:rsidRDefault="000E5CFF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0E5CFF" w:rsidRDefault="000E5CFF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0E5CFF" w:rsidRDefault="000E5CFF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0E5CFF" w:rsidRDefault="000E5CFF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0E5CFF" w:rsidRDefault="000E5CFF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0E5CFF" w:rsidRDefault="000E5CFF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0E5CFF" w:rsidRDefault="000E5CFF" w:rsidP="001D759E">
      <w:pPr>
        <w:spacing w:line="360" w:lineRule="auto"/>
        <w:ind w:left="57" w:right="57" w:firstLine="240"/>
        <w:jc w:val="both"/>
        <w:rPr>
          <w:sz w:val="28"/>
          <w:szCs w:val="28"/>
        </w:rPr>
      </w:pPr>
    </w:p>
    <w:p w:rsidR="00077EC9" w:rsidRPr="00E62C33" w:rsidRDefault="00E62C33" w:rsidP="00CC4B90">
      <w:pPr>
        <w:ind w:left="57" w:right="57" w:hanging="57"/>
        <w:jc w:val="both"/>
      </w:pPr>
      <w:r w:rsidRPr="00E62C33">
        <w:t>Пименова М.В.</w:t>
      </w:r>
    </w:p>
    <w:p w:rsidR="00077EC9" w:rsidRDefault="00E62C33" w:rsidP="00CC4B90">
      <w:pPr>
        <w:ind w:left="57" w:right="57" w:hanging="57"/>
        <w:jc w:val="both"/>
        <w:rPr>
          <w:sz w:val="28"/>
          <w:szCs w:val="28"/>
        </w:rPr>
      </w:pPr>
      <w:r w:rsidRPr="00E62C33">
        <w:t>284-063</w:t>
      </w:r>
    </w:p>
    <w:sectPr w:rsidR="00077EC9" w:rsidSect="00CC4B9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322" w:rsidRDefault="00AC2322" w:rsidP="00E62C33">
      <w:r>
        <w:separator/>
      </w:r>
    </w:p>
  </w:endnote>
  <w:endnote w:type="continuationSeparator" w:id="0">
    <w:p w:rsidR="00AC2322" w:rsidRDefault="00AC2322" w:rsidP="00E6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322" w:rsidRDefault="00AC2322" w:rsidP="00E62C33">
      <w:r>
        <w:separator/>
      </w:r>
    </w:p>
  </w:footnote>
  <w:footnote w:type="continuationSeparator" w:id="0">
    <w:p w:rsidR="00AC2322" w:rsidRDefault="00AC2322" w:rsidP="00E6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637"/>
        </w:tabs>
        <w:ind w:left="1637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5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77F1EA5"/>
    <w:multiLevelType w:val="hybridMultilevel"/>
    <w:tmpl w:val="5628B3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F11C3"/>
    <w:multiLevelType w:val="hybridMultilevel"/>
    <w:tmpl w:val="20CCB78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25578E"/>
    <w:multiLevelType w:val="hybridMultilevel"/>
    <w:tmpl w:val="019AACF8"/>
    <w:lvl w:ilvl="0" w:tplc="761439BE">
      <w:start w:val="4"/>
      <w:numFmt w:val="decimal"/>
      <w:lvlText w:val="%1.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0">
    <w:nsid w:val="1D7C5567"/>
    <w:multiLevelType w:val="hybridMultilevel"/>
    <w:tmpl w:val="50202AA0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1">
    <w:nsid w:val="1F246F48"/>
    <w:multiLevelType w:val="hybridMultilevel"/>
    <w:tmpl w:val="1A745D40"/>
    <w:lvl w:ilvl="0" w:tplc="C1BAAE0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D686664C">
      <w:start w:val="1"/>
      <w:numFmt w:val="decimal"/>
      <w:lvlText w:val="%2)"/>
      <w:lvlJc w:val="left"/>
      <w:pPr>
        <w:ind w:left="1858" w:hanging="5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F5F249A"/>
    <w:multiLevelType w:val="hybridMultilevel"/>
    <w:tmpl w:val="E5B8595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8A61197"/>
    <w:multiLevelType w:val="hybridMultilevel"/>
    <w:tmpl w:val="EDF2F4A2"/>
    <w:lvl w:ilvl="0" w:tplc="663801CA">
      <w:start w:val="1"/>
      <w:numFmt w:val="decimal"/>
      <w:lvlText w:val="%1)"/>
      <w:lvlJc w:val="left"/>
      <w:pPr>
        <w:ind w:left="2026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4">
    <w:nsid w:val="293D4E55"/>
    <w:multiLevelType w:val="hybridMultilevel"/>
    <w:tmpl w:val="47FCD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7A6A9E"/>
    <w:multiLevelType w:val="hybridMultilevel"/>
    <w:tmpl w:val="C6F2BA88"/>
    <w:lvl w:ilvl="0" w:tplc="8BA0F1C6">
      <w:start w:val="1"/>
      <w:numFmt w:val="decimal"/>
      <w:lvlText w:val="%1)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6">
    <w:nsid w:val="2DEA3131"/>
    <w:multiLevelType w:val="hybridMultilevel"/>
    <w:tmpl w:val="DD5CAF00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7">
    <w:nsid w:val="2EA7669E"/>
    <w:multiLevelType w:val="hybridMultilevel"/>
    <w:tmpl w:val="457E6192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8">
    <w:nsid w:val="2EB214FF"/>
    <w:multiLevelType w:val="hybridMultilevel"/>
    <w:tmpl w:val="82CEA278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9">
    <w:nsid w:val="2FC85839"/>
    <w:multiLevelType w:val="hybridMultilevel"/>
    <w:tmpl w:val="AA20FFC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8334A21"/>
    <w:multiLevelType w:val="hybridMultilevel"/>
    <w:tmpl w:val="3536C268"/>
    <w:lvl w:ilvl="0" w:tplc="605AC252">
      <w:start w:val="1"/>
      <w:numFmt w:val="decimal"/>
      <w:lvlText w:val="%1)"/>
      <w:lvlJc w:val="left"/>
      <w:pPr>
        <w:ind w:left="186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1">
    <w:nsid w:val="4BD146E8"/>
    <w:multiLevelType w:val="hybridMultilevel"/>
    <w:tmpl w:val="2DDC9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EE027D"/>
    <w:multiLevelType w:val="hybridMultilevel"/>
    <w:tmpl w:val="94088C52"/>
    <w:lvl w:ilvl="0" w:tplc="CFB61EE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2A77E7E"/>
    <w:multiLevelType w:val="hybridMultilevel"/>
    <w:tmpl w:val="8376CDF6"/>
    <w:lvl w:ilvl="0" w:tplc="761439BE">
      <w:start w:val="4"/>
      <w:numFmt w:val="decimal"/>
      <w:lvlText w:val="%1.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4">
    <w:nsid w:val="634809BD"/>
    <w:multiLevelType w:val="hybridMultilevel"/>
    <w:tmpl w:val="43FEE672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25">
    <w:nsid w:val="670448F5"/>
    <w:multiLevelType w:val="hybridMultilevel"/>
    <w:tmpl w:val="43767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361D3B"/>
    <w:multiLevelType w:val="hybridMultilevel"/>
    <w:tmpl w:val="94B0BA8A"/>
    <w:lvl w:ilvl="0" w:tplc="0C72CD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0077F38"/>
    <w:multiLevelType w:val="hybridMultilevel"/>
    <w:tmpl w:val="55D06DD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24C2B3A"/>
    <w:multiLevelType w:val="hybridMultilevel"/>
    <w:tmpl w:val="DD267AF8"/>
    <w:lvl w:ilvl="0" w:tplc="04190011">
      <w:start w:val="1"/>
      <w:numFmt w:val="decimal"/>
      <w:lvlText w:val="%1)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9">
    <w:nsid w:val="7D741ACF"/>
    <w:multiLevelType w:val="hybridMultilevel"/>
    <w:tmpl w:val="4DF8A00A"/>
    <w:lvl w:ilvl="0" w:tplc="5948A2A6">
      <w:start w:val="1"/>
      <w:numFmt w:val="decimal"/>
      <w:lvlText w:val="%1)"/>
      <w:lvlJc w:val="left"/>
      <w:pPr>
        <w:ind w:left="1831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0">
    <w:nsid w:val="7EF3792B"/>
    <w:multiLevelType w:val="hybridMultilevel"/>
    <w:tmpl w:val="59126D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9"/>
  </w:num>
  <w:num w:numId="7">
    <w:abstractNumId w:val="21"/>
  </w:num>
  <w:num w:numId="8">
    <w:abstractNumId w:val="1"/>
  </w:num>
  <w:num w:numId="9">
    <w:abstractNumId w:val="2"/>
  </w:num>
  <w:num w:numId="10">
    <w:abstractNumId w:val="23"/>
  </w:num>
  <w:num w:numId="11">
    <w:abstractNumId w:val="10"/>
  </w:num>
  <w:num w:numId="12">
    <w:abstractNumId w:val="20"/>
  </w:num>
  <w:num w:numId="13">
    <w:abstractNumId w:val="17"/>
  </w:num>
  <w:num w:numId="14">
    <w:abstractNumId w:val="24"/>
  </w:num>
  <w:num w:numId="15">
    <w:abstractNumId w:val="13"/>
  </w:num>
  <w:num w:numId="16">
    <w:abstractNumId w:val="29"/>
  </w:num>
  <w:num w:numId="17">
    <w:abstractNumId w:val="25"/>
  </w:num>
  <w:num w:numId="18">
    <w:abstractNumId w:val="8"/>
  </w:num>
  <w:num w:numId="19">
    <w:abstractNumId w:val="30"/>
  </w:num>
  <w:num w:numId="20">
    <w:abstractNumId w:val="16"/>
  </w:num>
  <w:num w:numId="21">
    <w:abstractNumId w:val="18"/>
  </w:num>
  <w:num w:numId="22">
    <w:abstractNumId w:val="19"/>
  </w:num>
  <w:num w:numId="23">
    <w:abstractNumId w:val="11"/>
  </w:num>
  <w:num w:numId="24">
    <w:abstractNumId w:val="15"/>
  </w:num>
  <w:num w:numId="25">
    <w:abstractNumId w:val="28"/>
  </w:num>
  <w:num w:numId="26">
    <w:abstractNumId w:val="12"/>
  </w:num>
  <w:num w:numId="27">
    <w:abstractNumId w:val="7"/>
  </w:num>
  <w:num w:numId="28">
    <w:abstractNumId w:val="26"/>
  </w:num>
  <w:num w:numId="29">
    <w:abstractNumId w:val="27"/>
  </w:num>
  <w:num w:numId="30">
    <w:abstractNumId w:val="1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F8"/>
    <w:rsid w:val="000000AF"/>
    <w:rsid w:val="000057CF"/>
    <w:rsid w:val="00006FC2"/>
    <w:rsid w:val="000141F4"/>
    <w:rsid w:val="000242C4"/>
    <w:rsid w:val="00070367"/>
    <w:rsid w:val="00077EC9"/>
    <w:rsid w:val="00081F4B"/>
    <w:rsid w:val="000A1994"/>
    <w:rsid w:val="000A3ED7"/>
    <w:rsid w:val="000B1FDE"/>
    <w:rsid w:val="000B2E0E"/>
    <w:rsid w:val="000B4483"/>
    <w:rsid w:val="000E5CFF"/>
    <w:rsid w:val="00100754"/>
    <w:rsid w:val="00116BFA"/>
    <w:rsid w:val="001565E0"/>
    <w:rsid w:val="00156A88"/>
    <w:rsid w:val="00163D74"/>
    <w:rsid w:val="00174234"/>
    <w:rsid w:val="00192B01"/>
    <w:rsid w:val="001D759E"/>
    <w:rsid w:val="001E6993"/>
    <w:rsid w:val="001F6001"/>
    <w:rsid w:val="002052C9"/>
    <w:rsid w:val="00212519"/>
    <w:rsid w:val="00220457"/>
    <w:rsid w:val="00232641"/>
    <w:rsid w:val="00236BB5"/>
    <w:rsid w:val="002546B3"/>
    <w:rsid w:val="00254A3F"/>
    <w:rsid w:val="00296295"/>
    <w:rsid w:val="002D792C"/>
    <w:rsid w:val="002D7BB3"/>
    <w:rsid w:val="002E59E0"/>
    <w:rsid w:val="002F08D9"/>
    <w:rsid w:val="0030518A"/>
    <w:rsid w:val="00306F31"/>
    <w:rsid w:val="0031658F"/>
    <w:rsid w:val="003571CA"/>
    <w:rsid w:val="00360640"/>
    <w:rsid w:val="00370499"/>
    <w:rsid w:val="003764A4"/>
    <w:rsid w:val="00376A61"/>
    <w:rsid w:val="00394C5D"/>
    <w:rsid w:val="003A0BBE"/>
    <w:rsid w:val="003B0580"/>
    <w:rsid w:val="003B374B"/>
    <w:rsid w:val="003F346E"/>
    <w:rsid w:val="00416CB8"/>
    <w:rsid w:val="00421506"/>
    <w:rsid w:val="004422B7"/>
    <w:rsid w:val="00442CD3"/>
    <w:rsid w:val="004A1C39"/>
    <w:rsid w:val="004B69F6"/>
    <w:rsid w:val="004C3013"/>
    <w:rsid w:val="00505323"/>
    <w:rsid w:val="005074C1"/>
    <w:rsid w:val="0051052B"/>
    <w:rsid w:val="00515053"/>
    <w:rsid w:val="00534FDC"/>
    <w:rsid w:val="00544745"/>
    <w:rsid w:val="00555CDD"/>
    <w:rsid w:val="005751DA"/>
    <w:rsid w:val="00576C54"/>
    <w:rsid w:val="00582263"/>
    <w:rsid w:val="0058698D"/>
    <w:rsid w:val="005A6983"/>
    <w:rsid w:val="005B2F52"/>
    <w:rsid w:val="005C0986"/>
    <w:rsid w:val="005D00E3"/>
    <w:rsid w:val="005E15B4"/>
    <w:rsid w:val="005E56D3"/>
    <w:rsid w:val="006210FC"/>
    <w:rsid w:val="0063009A"/>
    <w:rsid w:val="006476B4"/>
    <w:rsid w:val="0067130F"/>
    <w:rsid w:val="00677013"/>
    <w:rsid w:val="00677DC6"/>
    <w:rsid w:val="006900A1"/>
    <w:rsid w:val="006B4A0E"/>
    <w:rsid w:val="006C02EC"/>
    <w:rsid w:val="006E6F2B"/>
    <w:rsid w:val="0071020D"/>
    <w:rsid w:val="00716F92"/>
    <w:rsid w:val="00725CF4"/>
    <w:rsid w:val="00727F70"/>
    <w:rsid w:val="00747770"/>
    <w:rsid w:val="00751DFF"/>
    <w:rsid w:val="0077011B"/>
    <w:rsid w:val="00770AF0"/>
    <w:rsid w:val="007B10E8"/>
    <w:rsid w:val="007B4822"/>
    <w:rsid w:val="007C2CAE"/>
    <w:rsid w:val="007E75E0"/>
    <w:rsid w:val="007F026F"/>
    <w:rsid w:val="007F3E1D"/>
    <w:rsid w:val="00804415"/>
    <w:rsid w:val="008071EA"/>
    <w:rsid w:val="0081771C"/>
    <w:rsid w:val="0083049F"/>
    <w:rsid w:val="00860839"/>
    <w:rsid w:val="0086127C"/>
    <w:rsid w:val="00867D86"/>
    <w:rsid w:val="008805CC"/>
    <w:rsid w:val="00881023"/>
    <w:rsid w:val="00885830"/>
    <w:rsid w:val="00892078"/>
    <w:rsid w:val="00895E75"/>
    <w:rsid w:val="008A104D"/>
    <w:rsid w:val="008A1EF8"/>
    <w:rsid w:val="008B3D04"/>
    <w:rsid w:val="008D3863"/>
    <w:rsid w:val="008E4827"/>
    <w:rsid w:val="009229E5"/>
    <w:rsid w:val="00922C02"/>
    <w:rsid w:val="00957D12"/>
    <w:rsid w:val="0096695C"/>
    <w:rsid w:val="00975CDF"/>
    <w:rsid w:val="009A44C9"/>
    <w:rsid w:val="009B3BE0"/>
    <w:rsid w:val="009D020C"/>
    <w:rsid w:val="009D46EE"/>
    <w:rsid w:val="009D7F19"/>
    <w:rsid w:val="009E478F"/>
    <w:rsid w:val="009E6B6B"/>
    <w:rsid w:val="00A02AD7"/>
    <w:rsid w:val="00A17A0F"/>
    <w:rsid w:val="00A17AC9"/>
    <w:rsid w:val="00A55F75"/>
    <w:rsid w:val="00A60961"/>
    <w:rsid w:val="00AA439B"/>
    <w:rsid w:val="00AA5797"/>
    <w:rsid w:val="00AB7087"/>
    <w:rsid w:val="00AC2322"/>
    <w:rsid w:val="00AE6BC2"/>
    <w:rsid w:val="00B44799"/>
    <w:rsid w:val="00B57F7F"/>
    <w:rsid w:val="00B609D1"/>
    <w:rsid w:val="00B64C4A"/>
    <w:rsid w:val="00B65B70"/>
    <w:rsid w:val="00B90974"/>
    <w:rsid w:val="00B9467D"/>
    <w:rsid w:val="00BA26B9"/>
    <w:rsid w:val="00BA3E73"/>
    <w:rsid w:val="00BB1066"/>
    <w:rsid w:val="00BD741E"/>
    <w:rsid w:val="00C157E6"/>
    <w:rsid w:val="00C31BD2"/>
    <w:rsid w:val="00C643B8"/>
    <w:rsid w:val="00C66EF9"/>
    <w:rsid w:val="00C77297"/>
    <w:rsid w:val="00C808FD"/>
    <w:rsid w:val="00C841FF"/>
    <w:rsid w:val="00C847C9"/>
    <w:rsid w:val="00CB7987"/>
    <w:rsid w:val="00CC4B90"/>
    <w:rsid w:val="00CD69A6"/>
    <w:rsid w:val="00D11149"/>
    <w:rsid w:val="00D214F9"/>
    <w:rsid w:val="00D72894"/>
    <w:rsid w:val="00D81534"/>
    <w:rsid w:val="00D95E5B"/>
    <w:rsid w:val="00D97548"/>
    <w:rsid w:val="00DA0136"/>
    <w:rsid w:val="00DD424C"/>
    <w:rsid w:val="00DE1621"/>
    <w:rsid w:val="00E02702"/>
    <w:rsid w:val="00E13C6D"/>
    <w:rsid w:val="00E20BDC"/>
    <w:rsid w:val="00E329FD"/>
    <w:rsid w:val="00E507E5"/>
    <w:rsid w:val="00E62C33"/>
    <w:rsid w:val="00E66564"/>
    <w:rsid w:val="00E864B7"/>
    <w:rsid w:val="00EB0A67"/>
    <w:rsid w:val="00EB3D8A"/>
    <w:rsid w:val="00EB743A"/>
    <w:rsid w:val="00ED24CD"/>
    <w:rsid w:val="00ED7179"/>
    <w:rsid w:val="00EF6F41"/>
    <w:rsid w:val="00F04AC6"/>
    <w:rsid w:val="00F20EFB"/>
    <w:rsid w:val="00F3013A"/>
    <w:rsid w:val="00F316DF"/>
    <w:rsid w:val="00F442FF"/>
    <w:rsid w:val="00F6099B"/>
    <w:rsid w:val="00FA55E4"/>
    <w:rsid w:val="00FE12FD"/>
    <w:rsid w:val="00FF3974"/>
    <w:rsid w:val="00FF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8A1EF8"/>
    <w:pPr>
      <w:keepNext/>
      <w:numPr>
        <w:ilvl w:val="1"/>
        <w:numId w:val="1"/>
      </w:numPr>
      <w:jc w:val="both"/>
      <w:outlineLvl w:val="1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A1EF8"/>
    <w:pPr>
      <w:keepNext/>
      <w:numPr>
        <w:ilvl w:val="5"/>
        <w:numId w:val="1"/>
      </w:numPr>
      <w:ind w:left="0" w:right="5385" w:firstLine="0"/>
      <w:jc w:val="center"/>
      <w:outlineLvl w:val="5"/>
    </w:pPr>
    <w:rPr>
      <w:rFonts w:ascii="Bookman Old Style" w:hAnsi="Bookman Old Style" w:cs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1EF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8A1EF8"/>
    <w:rPr>
      <w:rFonts w:ascii="Bookman Old Style" w:eastAsia="Times New Roman" w:hAnsi="Bookman Old Style" w:cs="Bookman Old Style"/>
      <w:b/>
      <w:sz w:val="32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A1E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EF8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0141F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2C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62C3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E62C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62C3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8A1EF8"/>
    <w:pPr>
      <w:keepNext/>
      <w:numPr>
        <w:ilvl w:val="1"/>
        <w:numId w:val="1"/>
      </w:numPr>
      <w:jc w:val="both"/>
      <w:outlineLvl w:val="1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A1EF8"/>
    <w:pPr>
      <w:keepNext/>
      <w:numPr>
        <w:ilvl w:val="5"/>
        <w:numId w:val="1"/>
      </w:numPr>
      <w:ind w:left="0" w:right="5385" w:firstLine="0"/>
      <w:jc w:val="center"/>
      <w:outlineLvl w:val="5"/>
    </w:pPr>
    <w:rPr>
      <w:rFonts w:ascii="Bookman Old Style" w:hAnsi="Bookman Old Style" w:cs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1EF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8A1EF8"/>
    <w:rPr>
      <w:rFonts w:ascii="Bookman Old Style" w:eastAsia="Times New Roman" w:hAnsi="Bookman Old Style" w:cs="Bookman Old Style"/>
      <w:b/>
      <w:sz w:val="32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A1E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EF8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0141F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2C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62C3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E62C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62C3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09EA3-E7B5-4C77-8D51-895BD0375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8</Pages>
  <Words>2500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Пименова Мария Владимировна</dc:creator>
  <cp:lastModifiedBy>Пименова Мария Владимировна</cp:lastModifiedBy>
  <cp:revision>83</cp:revision>
  <cp:lastPrinted>2016-10-06T13:12:00Z</cp:lastPrinted>
  <dcterms:created xsi:type="dcterms:W3CDTF">2016-09-14T09:19:00Z</dcterms:created>
  <dcterms:modified xsi:type="dcterms:W3CDTF">2016-10-26T06:40:00Z</dcterms:modified>
</cp:coreProperties>
</file>